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D9B821" w14:textId="4B4DDA2D" w:rsidR="005738AD" w:rsidRPr="005738AD" w:rsidRDefault="003F414E" w:rsidP="005738AD">
      <w:pPr>
        <w:spacing w:before="4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SMLOUVA O REALIZACI VZDĚLÁVACÍ AKTIVITY</w:t>
      </w:r>
      <w:r w:rsidR="005738AD" w:rsidRPr="005738AD">
        <w:rPr>
          <w:b/>
          <w:bCs/>
          <w:sz w:val="28"/>
          <w:szCs w:val="28"/>
        </w:rPr>
        <w:t xml:space="preserve"> </w:t>
      </w:r>
    </w:p>
    <w:p w14:paraId="7C74DD12" w14:textId="77777777" w:rsidR="00411AFE" w:rsidRDefault="005738AD" w:rsidP="005738AD">
      <w:pPr>
        <w:spacing w:before="400"/>
        <w:jc w:val="center"/>
      </w:pPr>
      <w:r w:rsidRPr="00E75D2D">
        <w:t xml:space="preserve">v rámci projektu </w:t>
      </w:r>
      <w:r w:rsidR="00E75D2D">
        <w:t>„</w:t>
      </w:r>
      <w:r w:rsidRPr="00411AFE">
        <w:rPr>
          <w:b/>
          <w:bCs/>
        </w:rPr>
        <w:t>Podpora odborného vzdělávání zaměstnanců II</w:t>
      </w:r>
      <w:r w:rsidR="00E75D2D">
        <w:t>“</w:t>
      </w:r>
      <w:r w:rsidRPr="00E75D2D">
        <w:t xml:space="preserve"> </w:t>
      </w:r>
    </w:p>
    <w:p w14:paraId="3E539493" w14:textId="34214C32" w:rsidR="005738AD" w:rsidRPr="00E75D2D" w:rsidRDefault="005738AD" w:rsidP="00411AFE">
      <w:pPr>
        <w:jc w:val="center"/>
      </w:pPr>
      <w:r w:rsidRPr="00E75D2D">
        <w:t xml:space="preserve">č. projektu </w:t>
      </w:r>
      <w:r w:rsidRPr="00411AFE">
        <w:rPr>
          <w:b/>
          <w:bCs/>
        </w:rPr>
        <w:t>CZ.03.1.52/0.0/0.0/15_021/0000053</w:t>
      </w:r>
    </w:p>
    <w:p w14:paraId="7F55742B" w14:textId="77777777" w:rsidR="001E6034" w:rsidRDefault="001E6034" w:rsidP="00443779">
      <w:pPr>
        <w:spacing w:before="120"/>
        <w:jc w:val="both"/>
        <w:rPr>
          <w:b/>
          <w:bCs/>
        </w:rPr>
      </w:pPr>
    </w:p>
    <w:p w14:paraId="40097D8E" w14:textId="1B4DC081" w:rsidR="00BE4EC4" w:rsidRPr="008B4BEB" w:rsidRDefault="00274A2D" w:rsidP="00443779">
      <w:pPr>
        <w:spacing w:before="120"/>
        <w:jc w:val="both"/>
        <w:rPr>
          <w:b/>
          <w:bCs/>
        </w:rPr>
      </w:pPr>
      <w:r>
        <w:rPr>
          <w:b/>
          <w:bCs/>
        </w:rPr>
        <w:t>Z</w:t>
      </w:r>
      <w:r w:rsidR="005F5AE8" w:rsidRPr="008B4BEB">
        <w:rPr>
          <w:b/>
          <w:bCs/>
        </w:rPr>
        <w:t>aměstnavatel</w:t>
      </w:r>
      <w:r w:rsidR="005035F3" w:rsidRPr="008B4BEB">
        <w:rPr>
          <w:b/>
          <w:bCs/>
        </w:rPr>
        <w:t xml:space="preserve"> (objednatel)</w:t>
      </w:r>
      <w:r w:rsidR="005F5AE8" w:rsidRPr="008B4BEB">
        <w:rPr>
          <w:b/>
          <w:bCs/>
        </w:rPr>
        <w:t>:</w:t>
      </w:r>
      <w:r w:rsidR="00EE2279">
        <w:rPr>
          <w:b/>
          <w:bCs/>
        </w:rPr>
        <w:t xml:space="preserve"> Siemens, s.r.o.</w:t>
      </w:r>
      <w:r w:rsidR="005F5AE8" w:rsidRPr="008B4BEB">
        <w:rPr>
          <w:b/>
          <w:bCs/>
        </w:rPr>
        <w:tab/>
      </w:r>
    </w:p>
    <w:p w14:paraId="47228508" w14:textId="38539624" w:rsidR="00DB20A6" w:rsidRPr="008B4BEB" w:rsidRDefault="005F5AE8" w:rsidP="008B4BEB">
      <w:pPr>
        <w:jc w:val="both"/>
      </w:pPr>
      <w:r w:rsidRPr="008B4BEB">
        <w:t>sídlo:</w:t>
      </w:r>
      <w:r w:rsidR="00005AE7">
        <w:t xml:space="preserve"> </w:t>
      </w:r>
      <w:r w:rsidR="009B496E" w:rsidRPr="009B496E">
        <w:t xml:space="preserve">Praha 13, </w:t>
      </w:r>
      <w:proofErr w:type="spellStart"/>
      <w:r w:rsidR="009B496E" w:rsidRPr="009B496E">
        <w:t>Siemensova</w:t>
      </w:r>
      <w:proofErr w:type="spellEnd"/>
      <w:r w:rsidR="009B496E" w:rsidRPr="009B496E">
        <w:t xml:space="preserve"> 2715/1, PSČ 15500</w:t>
      </w:r>
      <w:r w:rsidRPr="008B4BEB">
        <w:tab/>
      </w:r>
      <w:r w:rsidRPr="008B4BEB">
        <w:tab/>
      </w:r>
      <w:r w:rsidR="000623C2" w:rsidRPr="008B4BEB">
        <w:tab/>
      </w:r>
      <w:r w:rsidR="000623C2" w:rsidRPr="008B4BEB">
        <w:tab/>
      </w:r>
      <w:r w:rsidRPr="008B4BEB">
        <w:tab/>
      </w:r>
    </w:p>
    <w:p w14:paraId="12565296" w14:textId="1918D056" w:rsidR="00BE4EC4" w:rsidRPr="008B4BEB" w:rsidRDefault="00BE4EC4" w:rsidP="008B4BEB">
      <w:pPr>
        <w:rPr>
          <w:iCs/>
        </w:rPr>
      </w:pPr>
      <w:r w:rsidRPr="008B4BEB">
        <w:t>identifikační číslo:</w:t>
      </w:r>
      <w:r w:rsidR="002727C0">
        <w:t xml:space="preserve"> </w:t>
      </w:r>
      <w:r w:rsidR="002727C0" w:rsidRPr="003C338F">
        <w:t>00268577</w:t>
      </w:r>
      <w:r w:rsidRPr="008B4BEB">
        <w:tab/>
      </w:r>
      <w:r w:rsidR="000623C2" w:rsidRPr="008B4BEB">
        <w:tab/>
      </w:r>
      <w:r w:rsidR="000623C2" w:rsidRPr="008B4BEB">
        <w:tab/>
      </w:r>
      <w:r w:rsidRPr="008B4BEB">
        <w:tab/>
      </w:r>
    </w:p>
    <w:p w14:paraId="14AAED55" w14:textId="27D7E742" w:rsidR="00BE4EC4" w:rsidRPr="008B4BEB" w:rsidRDefault="00BE4EC4" w:rsidP="008B4BEB">
      <w:pPr>
        <w:jc w:val="both"/>
      </w:pPr>
      <w:r w:rsidRPr="008B4BEB">
        <w:t>telefonické spojení:</w:t>
      </w:r>
      <w:r w:rsidR="00B7022C">
        <w:t xml:space="preserve"> </w:t>
      </w:r>
      <w:r w:rsidR="00C16919" w:rsidRPr="00C16919">
        <w:t>+420 731634717</w:t>
      </w:r>
      <w:r w:rsidRPr="008B4BEB">
        <w:tab/>
      </w:r>
      <w:r w:rsidR="000623C2" w:rsidRPr="008B4BEB">
        <w:tab/>
      </w:r>
      <w:r w:rsidR="000623C2" w:rsidRPr="008B4BEB">
        <w:tab/>
      </w:r>
      <w:r w:rsidRPr="008B4BEB">
        <w:tab/>
      </w:r>
      <w:r w:rsidRPr="008B4BEB">
        <w:tab/>
      </w:r>
    </w:p>
    <w:p w14:paraId="7C5F8920" w14:textId="5BAAA517" w:rsidR="008B4BEB" w:rsidRPr="00E030AC" w:rsidRDefault="00BE4EC4" w:rsidP="008B4BEB">
      <w:pPr>
        <w:jc w:val="both"/>
      </w:pPr>
      <w:r w:rsidRPr="008B4BEB">
        <w:t>zastoupen</w:t>
      </w:r>
      <w:r w:rsidR="005220EA">
        <w:t>ý</w:t>
      </w:r>
      <w:r w:rsidRPr="008B4BEB">
        <w:t>:</w:t>
      </w:r>
      <w:r w:rsidR="00B7022C">
        <w:t xml:space="preserve"> </w:t>
      </w:r>
      <w:r w:rsidR="00EA1DF3">
        <w:t>Ing. Olg</w:t>
      </w:r>
      <w:r w:rsidR="00854706">
        <w:t>a</w:t>
      </w:r>
      <w:r w:rsidR="00EA1DF3">
        <w:t xml:space="preserve"> Kučerov</w:t>
      </w:r>
      <w:r w:rsidR="00854706">
        <w:t>á</w:t>
      </w:r>
      <w:r w:rsidR="00EA1DF3">
        <w:t>, v plné moc</w:t>
      </w:r>
      <w:r w:rsidR="00E030AC">
        <w:t>i</w:t>
      </w:r>
    </w:p>
    <w:p w14:paraId="781C9A1E" w14:textId="77777777" w:rsidR="000623C2" w:rsidRPr="000623C2" w:rsidRDefault="000623C2" w:rsidP="00443779">
      <w:pPr>
        <w:rPr>
          <w:iCs/>
        </w:rPr>
      </w:pPr>
      <w:r>
        <w:tab/>
      </w:r>
      <w:r>
        <w:tab/>
      </w:r>
    </w:p>
    <w:p w14:paraId="7C5156B9" w14:textId="77777777" w:rsidR="00BE4EC4" w:rsidRPr="00447469" w:rsidRDefault="00BE4EC4" w:rsidP="00DB20A6">
      <w:pPr>
        <w:jc w:val="both"/>
      </w:pPr>
      <w:r w:rsidRPr="00447469">
        <w:t xml:space="preserve"> </w:t>
      </w:r>
      <w:r w:rsidRPr="00447469">
        <w:tab/>
      </w:r>
      <w:r w:rsidRPr="00447469">
        <w:tab/>
      </w:r>
      <w:r w:rsidRPr="00447469">
        <w:tab/>
        <w:t xml:space="preserve">   </w:t>
      </w:r>
      <w:r w:rsidRPr="00447469">
        <w:tab/>
      </w:r>
      <w:r w:rsidRPr="00447469">
        <w:tab/>
      </w:r>
      <w:r w:rsidRPr="00447469">
        <w:tab/>
      </w:r>
      <w:r w:rsidRPr="00447469">
        <w:tab/>
      </w:r>
      <w:r w:rsidRPr="00447469">
        <w:tab/>
      </w:r>
      <w:r w:rsidRPr="00447469">
        <w:tab/>
      </w:r>
    </w:p>
    <w:p w14:paraId="5778F1B7" w14:textId="77777777" w:rsidR="00A211E2" w:rsidRDefault="00A211E2" w:rsidP="00A211E2">
      <w:pPr>
        <w:jc w:val="both"/>
        <w:rPr>
          <w:b/>
          <w:bCs/>
        </w:rPr>
      </w:pPr>
      <w:r>
        <w:t>a</w:t>
      </w:r>
    </w:p>
    <w:p w14:paraId="67B14B20" w14:textId="77777777" w:rsidR="00A50B70" w:rsidRDefault="00A50B70" w:rsidP="00067E66">
      <w:pPr>
        <w:spacing w:before="120"/>
        <w:jc w:val="both"/>
        <w:rPr>
          <w:b/>
          <w:bCs/>
          <w:color w:val="000000"/>
        </w:rPr>
      </w:pPr>
    </w:p>
    <w:p w14:paraId="572D1DD1" w14:textId="2371A8A8" w:rsidR="00067E66" w:rsidRPr="00E24E0D" w:rsidRDefault="00274A2D" w:rsidP="00067E66">
      <w:pPr>
        <w:spacing w:before="120"/>
        <w:jc w:val="both"/>
        <w:rPr>
          <w:color w:val="000000"/>
        </w:rPr>
      </w:pPr>
      <w:r>
        <w:rPr>
          <w:b/>
          <w:bCs/>
          <w:color w:val="000000"/>
        </w:rPr>
        <w:t>d</w:t>
      </w:r>
      <w:r w:rsidR="00067E66">
        <w:rPr>
          <w:b/>
          <w:bCs/>
          <w:color w:val="000000"/>
        </w:rPr>
        <w:t>odavatel</w:t>
      </w:r>
      <w:r w:rsidR="00067E66" w:rsidRPr="00E24E0D">
        <w:rPr>
          <w:b/>
          <w:bCs/>
          <w:color w:val="000000"/>
        </w:rPr>
        <w:t>:</w:t>
      </w:r>
      <w:r w:rsidR="00552F97">
        <w:rPr>
          <w:b/>
          <w:bCs/>
          <w:color w:val="000000"/>
        </w:rPr>
        <w:t xml:space="preserve"> </w:t>
      </w:r>
      <w:r w:rsidR="008F4566" w:rsidRPr="00657325">
        <w:rPr>
          <w:b/>
          <w:bCs/>
          <w:highlight w:val="yellow"/>
        </w:rPr>
        <w:t>………</w:t>
      </w:r>
      <w:proofErr w:type="gramStart"/>
      <w:r w:rsidR="008F4566" w:rsidRPr="00657325">
        <w:rPr>
          <w:b/>
          <w:bCs/>
          <w:highlight w:val="yellow"/>
        </w:rPr>
        <w:t>…….</w:t>
      </w:r>
      <w:proofErr w:type="gramEnd"/>
      <w:r w:rsidR="008F4566" w:rsidRPr="00657325">
        <w:rPr>
          <w:b/>
          <w:bCs/>
          <w:highlight w:val="yellow"/>
        </w:rPr>
        <w:t>.</w:t>
      </w:r>
      <w:r w:rsidR="00067E66">
        <w:rPr>
          <w:b/>
          <w:bCs/>
          <w:color w:val="000000"/>
        </w:rPr>
        <w:tab/>
      </w:r>
      <w:r w:rsidR="002A323B" w:rsidRPr="00175426">
        <w:rPr>
          <w:color w:val="FF0000"/>
        </w:rPr>
        <w:t>doplnit přesný název dle výpisu z OR nebo ŽR</w:t>
      </w:r>
      <w:r w:rsidR="00067E66" w:rsidRPr="00175426">
        <w:rPr>
          <w:b/>
          <w:bCs/>
        </w:rPr>
        <w:tab/>
      </w:r>
      <w:r w:rsidR="00067E66">
        <w:rPr>
          <w:b/>
          <w:bCs/>
          <w:color w:val="000000"/>
        </w:rPr>
        <w:tab/>
      </w:r>
    </w:p>
    <w:p w14:paraId="78DDC087" w14:textId="7236DE6C" w:rsidR="00067E66" w:rsidRPr="00BF0793" w:rsidRDefault="00067E66" w:rsidP="00067E66">
      <w:pPr>
        <w:jc w:val="both"/>
        <w:rPr>
          <w:color w:val="000000"/>
        </w:rPr>
      </w:pPr>
      <w:r w:rsidRPr="00E24E0D">
        <w:rPr>
          <w:color w:val="000000"/>
        </w:rPr>
        <w:t>sídlo</w:t>
      </w:r>
      <w:r w:rsidRPr="00BF0793">
        <w:rPr>
          <w:color w:val="000000"/>
        </w:rPr>
        <w:t>:</w:t>
      </w:r>
      <w:r w:rsidR="00BF0793" w:rsidRPr="00BF0793">
        <w:rPr>
          <w:color w:val="000000"/>
        </w:rPr>
        <w:t xml:space="preserve"> </w:t>
      </w:r>
      <w:r w:rsidR="008F4566" w:rsidRPr="00657325">
        <w:rPr>
          <w:highlight w:val="yellow"/>
        </w:rPr>
        <w:t>………</w:t>
      </w:r>
      <w:proofErr w:type="gramStart"/>
      <w:r w:rsidR="008F4566" w:rsidRPr="00657325">
        <w:rPr>
          <w:highlight w:val="yellow"/>
        </w:rPr>
        <w:t>…….</w:t>
      </w:r>
      <w:proofErr w:type="gramEnd"/>
      <w:r w:rsidR="008F4566" w:rsidRPr="00657325">
        <w:rPr>
          <w:highlight w:val="yellow"/>
        </w:rPr>
        <w:t>.</w:t>
      </w:r>
      <w:r w:rsidRPr="00BF0793">
        <w:rPr>
          <w:color w:val="000000"/>
        </w:rPr>
        <w:tab/>
      </w:r>
      <w:r w:rsidRPr="00BF0793">
        <w:rPr>
          <w:color w:val="000000"/>
        </w:rPr>
        <w:tab/>
      </w:r>
      <w:r w:rsidRPr="00BF0793">
        <w:rPr>
          <w:color w:val="000000"/>
        </w:rPr>
        <w:tab/>
      </w:r>
      <w:r w:rsidRPr="00BF0793">
        <w:rPr>
          <w:color w:val="000000"/>
        </w:rPr>
        <w:tab/>
        <w:t xml:space="preserve">                       </w:t>
      </w:r>
    </w:p>
    <w:p w14:paraId="6E2FE091" w14:textId="0825911F" w:rsidR="00067E66" w:rsidRPr="00BF0793" w:rsidRDefault="00A50B70" w:rsidP="00067E66">
      <w:pPr>
        <w:jc w:val="both"/>
        <w:rPr>
          <w:color w:val="000000"/>
        </w:rPr>
      </w:pPr>
      <w:r w:rsidRPr="00BF0793">
        <w:rPr>
          <w:color w:val="000000"/>
        </w:rPr>
        <w:t xml:space="preserve">identifikační </w:t>
      </w:r>
      <w:r w:rsidR="00043085" w:rsidRPr="00BF0793">
        <w:rPr>
          <w:color w:val="000000"/>
        </w:rPr>
        <w:t>č</w:t>
      </w:r>
      <w:r w:rsidRPr="00BF0793">
        <w:rPr>
          <w:color w:val="000000"/>
        </w:rPr>
        <w:t>íslo</w:t>
      </w:r>
      <w:r w:rsidR="00067E66" w:rsidRPr="00BF0793">
        <w:rPr>
          <w:color w:val="000000"/>
        </w:rPr>
        <w:t>:</w:t>
      </w:r>
      <w:r w:rsidR="00BF0793" w:rsidRPr="00BF0793">
        <w:rPr>
          <w:color w:val="000000"/>
        </w:rPr>
        <w:t xml:space="preserve"> </w:t>
      </w:r>
      <w:r w:rsidR="008F4566" w:rsidRPr="00657325">
        <w:rPr>
          <w:highlight w:val="yellow"/>
        </w:rPr>
        <w:t>………</w:t>
      </w:r>
      <w:proofErr w:type="gramStart"/>
      <w:r w:rsidR="008F4566" w:rsidRPr="00657325">
        <w:rPr>
          <w:highlight w:val="yellow"/>
        </w:rPr>
        <w:t>…….</w:t>
      </w:r>
      <w:proofErr w:type="gramEnd"/>
      <w:r w:rsidR="008F4566" w:rsidRPr="00657325">
        <w:rPr>
          <w:highlight w:val="yellow"/>
        </w:rPr>
        <w:t>.</w:t>
      </w:r>
      <w:r w:rsidR="00067E66" w:rsidRPr="00BF0793">
        <w:rPr>
          <w:color w:val="000000"/>
        </w:rPr>
        <w:tab/>
      </w:r>
      <w:r w:rsidR="00067E66" w:rsidRPr="00BF0793">
        <w:rPr>
          <w:color w:val="000000"/>
        </w:rPr>
        <w:tab/>
      </w:r>
      <w:r w:rsidR="00067E66" w:rsidRPr="00BF0793">
        <w:rPr>
          <w:color w:val="000000"/>
        </w:rPr>
        <w:tab/>
      </w:r>
      <w:r w:rsidR="00067E66" w:rsidRPr="00BF0793">
        <w:rPr>
          <w:color w:val="000000"/>
        </w:rPr>
        <w:tab/>
      </w:r>
    </w:p>
    <w:p w14:paraId="3DC71FAD" w14:textId="15B51121" w:rsidR="00067E66" w:rsidRPr="00BF0793" w:rsidRDefault="00043085" w:rsidP="00067E66">
      <w:pPr>
        <w:jc w:val="both"/>
        <w:rPr>
          <w:color w:val="000000"/>
        </w:rPr>
      </w:pPr>
      <w:r w:rsidRPr="00BF0793">
        <w:rPr>
          <w:color w:val="000000"/>
        </w:rPr>
        <w:t>telefonické spojení:</w:t>
      </w:r>
      <w:r w:rsidR="00BF0793">
        <w:rPr>
          <w:color w:val="000000"/>
        </w:rPr>
        <w:t xml:space="preserve"> </w:t>
      </w:r>
      <w:r w:rsidR="00BF0793" w:rsidRPr="00657325">
        <w:rPr>
          <w:highlight w:val="yellow"/>
        </w:rPr>
        <w:t>………</w:t>
      </w:r>
      <w:proofErr w:type="gramStart"/>
      <w:r w:rsidR="00BF0793" w:rsidRPr="00657325">
        <w:rPr>
          <w:highlight w:val="yellow"/>
        </w:rPr>
        <w:t>…….</w:t>
      </w:r>
      <w:proofErr w:type="gramEnd"/>
      <w:r w:rsidR="00BF0793" w:rsidRPr="00657325">
        <w:rPr>
          <w:highlight w:val="yellow"/>
        </w:rPr>
        <w:t>.</w:t>
      </w:r>
      <w:r w:rsidR="00067E66" w:rsidRPr="00BF0793">
        <w:rPr>
          <w:color w:val="000000"/>
        </w:rPr>
        <w:tab/>
      </w:r>
      <w:r w:rsidR="00067E66" w:rsidRPr="00BF0793">
        <w:rPr>
          <w:color w:val="000000"/>
        </w:rPr>
        <w:tab/>
      </w:r>
      <w:r w:rsidR="00067E66" w:rsidRPr="00BF0793">
        <w:rPr>
          <w:color w:val="000000"/>
        </w:rPr>
        <w:tab/>
      </w:r>
    </w:p>
    <w:p w14:paraId="1B16F336" w14:textId="557C458C" w:rsidR="00067E66" w:rsidRPr="00BF0793" w:rsidRDefault="00067E66" w:rsidP="00067E66">
      <w:pPr>
        <w:jc w:val="both"/>
        <w:rPr>
          <w:color w:val="000000"/>
        </w:rPr>
      </w:pPr>
      <w:r w:rsidRPr="00BF0793">
        <w:rPr>
          <w:color w:val="000000"/>
        </w:rPr>
        <w:t>zastoupen</w:t>
      </w:r>
      <w:r w:rsidR="00552F97">
        <w:rPr>
          <w:color w:val="000000"/>
        </w:rPr>
        <w:t>ý</w:t>
      </w:r>
      <w:r w:rsidRPr="00BF0793">
        <w:rPr>
          <w:color w:val="000000"/>
        </w:rPr>
        <w:t>:</w:t>
      </w:r>
      <w:r w:rsidRPr="00BF0793">
        <w:rPr>
          <w:color w:val="000000"/>
        </w:rPr>
        <w:tab/>
      </w:r>
      <w:r w:rsidR="00BF0793" w:rsidRPr="00657325">
        <w:rPr>
          <w:highlight w:val="yellow"/>
        </w:rPr>
        <w:t>…………</w:t>
      </w:r>
    </w:p>
    <w:p w14:paraId="08AD17B2" w14:textId="3BDE3892" w:rsidR="00A211E2" w:rsidRPr="00E24E0D" w:rsidRDefault="00A211E2" w:rsidP="00443779">
      <w:pPr>
        <w:jc w:val="both"/>
        <w:rPr>
          <w:color w:val="000000"/>
        </w:rPr>
      </w:pPr>
      <w:r w:rsidRPr="00C52C32">
        <w:rPr>
          <w:color w:val="000000"/>
        </w:rPr>
        <w:tab/>
      </w:r>
      <w:r w:rsidR="000623C2" w:rsidRPr="00C52C32">
        <w:rPr>
          <w:color w:val="000000"/>
        </w:rPr>
        <w:tab/>
      </w:r>
      <w:r w:rsidR="000623C2" w:rsidRPr="00C52C32">
        <w:rPr>
          <w:color w:val="000000"/>
        </w:rPr>
        <w:tab/>
      </w:r>
    </w:p>
    <w:p w14:paraId="7372B8AA" w14:textId="77777777" w:rsidR="00BE4EC4" w:rsidRPr="00447469" w:rsidRDefault="00BE4EC4" w:rsidP="00DB20A6">
      <w:pPr>
        <w:jc w:val="both"/>
      </w:pPr>
      <w:r w:rsidRPr="00447469">
        <w:tab/>
      </w:r>
      <w:r w:rsidRPr="00447469">
        <w:tab/>
        <w:t>.</w:t>
      </w:r>
    </w:p>
    <w:p w14:paraId="13234A05" w14:textId="77777777" w:rsidR="00BE4EC4" w:rsidRPr="00447469" w:rsidRDefault="00BE4EC4" w:rsidP="00DB20A6">
      <w:pPr>
        <w:jc w:val="both"/>
      </w:pPr>
      <w:r w:rsidRPr="00447469">
        <w:rPr>
          <w:b/>
        </w:rPr>
        <w:t xml:space="preserve">uzavírají tuto </w:t>
      </w:r>
      <w:r w:rsidR="00686EAC" w:rsidRPr="00447469">
        <w:rPr>
          <w:b/>
        </w:rPr>
        <w:t>smlouvu</w:t>
      </w:r>
      <w:r w:rsidRPr="00447469">
        <w:rPr>
          <w:b/>
        </w:rPr>
        <w:t xml:space="preserve"> o zabezpečení </w:t>
      </w:r>
      <w:r w:rsidR="005F5AE8" w:rsidRPr="00447469">
        <w:rPr>
          <w:b/>
          <w:bCs/>
        </w:rPr>
        <w:t>vzdělávací aktivity</w:t>
      </w:r>
      <w:r w:rsidRPr="00447469">
        <w:rPr>
          <w:b/>
          <w:bCs/>
        </w:rPr>
        <w:t xml:space="preserve"> zaměstnanců</w:t>
      </w:r>
      <w:r w:rsidRPr="00447469">
        <w:rPr>
          <w:b/>
        </w:rPr>
        <w:t xml:space="preserve"> za následujících podmínek</w:t>
      </w:r>
      <w:r w:rsidRPr="00447469">
        <w:t>:</w:t>
      </w:r>
    </w:p>
    <w:p w14:paraId="3B778C7C" w14:textId="77777777" w:rsidR="00610B93" w:rsidRPr="00447469" w:rsidRDefault="00610B93" w:rsidP="00DB20A6">
      <w:pPr>
        <w:jc w:val="both"/>
      </w:pPr>
    </w:p>
    <w:p w14:paraId="745539CD" w14:textId="54661C0F" w:rsidR="00BE4EC4" w:rsidRPr="00447469" w:rsidRDefault="00BE4EC4" w:rsidP="00936D02">
      <w:pPr>
        <w:pStyle w:val="Zkladntext"/>
        <w:numPr>
          <w:ilvl w:val="0"/>
          <w:numId w:val="11"/>
        </w:numPr>
        <w:spacing w:before="240" w:after="120"/>
        <w:ind w:left="1077" w:right="431"/>
        <w:jc w:val="center"/>
        <w:rPr>
          <w:b/>
        </w:rPr>
      </w:pPr>
      <w:r w:rsidRPr="00447469">
        <w:rPr>
          <w:b/>
        </w:rPr>
        <w:t xml:space="preserve">Účel </w:t>
      </w:r>
      <w:r w:rsidR="00686EAC" w:rsidRPr="00447469">
        <w:rPr>
          <w:b/>
        </w:rPr>
        <w:t>smlouvy</w:t>
      </w:r>
    </w:p>
    <w:p w14:paraId="049755A0" w14:textId="00BD7E20" w:rsidR="005F5AE8" w:rsidRDefault="005F5AE8" w:rsidP="00DB20A6">
      <w:pPr>
        <w:pStyle w:val="Zkladntext21"/>
        <w:tabs>
          <w:tab w:val="center" w:pos="8460"/>
          <w:tab w:val="left" w:pos="9000"/>
        </w:tabs>
        <w:ind w:right="72"/>
        <w:jc w:val="both"/>
        <w:rPr>
          <w:bCs/>
        </w:rPr>
      </w:pPr>
      <w:r w:rsidRPr="00447469">
        <w:t xml:space="preserve">Dodavatel školení se zavazuje </w:t>
      </w:r>
      <w:r w:rsidR="00BE4EC4" w:rsidRPr="00447469">
        <w:t xml:space="preserve">zajistit </w:t>
      </w:r>
      <w:r w:rsidRPr="00447469">
        <w:t>vzdělávací aktivitu</w:t>
      </w:r>
      <w:r w:rsidR="00BE4EC4" w:rsidRPr="00447469">
        <w:t xml:space="preserve"> zaměstnanců</w:t>
      </w:r>
      <w:r w:rsidR="00686EAC" w:rsidRPr="00447469">
        <w:t xml:space="preserve"> </w:t>
      </w:r>
      <w:r w:rsidR="00BE4EC4" w:rsidRPr="00447469">
        <w:t xml:space="preserve">v rámci </w:t>
      </w:r>
      <w:r w:rsidR="00AE209F" w:rsidRPr="00447469">
        <w:rPr>
          <w:bCs/>
        </w:rPr>
        <w:t xml:space="preserve">projektu </w:t>
      </w:r>
      <w:r w:rsidR="00AE209F" w:rsidRPr="00AE209F">
        <w:rPr>
          <w:bCs/>
        </w:rPr>
        <w:t xml:space="preserve">„Podpora odborného vzdělávání zaměstnanců II“ </w:t>
      </w:r>
      <w:r w:rsidR="00AE209F">
        <w:rPr>
          <w:bCs/>
        </w:rPr>
        <w:t>reg</w:t>
      </w:r>
      <w:r w:rsidR="00AE209F" w:rsidRPr="00AE209F">
        <w:rPr>
          <w:bCs/>
        </w:rPr>
        <w:t>.č.CZ.03.1.52/0.0/0.0/15_021/0000053</w:t>
      </w:r>
      <w:r w:rsidR="00631527">
        <w:rPr>
          <w:bCs/>
        </w:rPr>
        <w:t>.</w:t>
      </w:r>
    </w:p>
    <w:p w14:paraId="009C5298" w14:textId="77777777" w:rsidR="00631527" w:rsidRPr="00447469" w:rsidRDefault="00631527" w:rsidP="00DB20A6">
      <w:pPr>
        <w:pStyle w:val="Zkladntext21"/>
        <w:tabs>
          <w:tab w:val="center" w:pos="8460"/>
          <w:tab w:val="left" w:pos="9000"/>
        </w:tabs>
        <w:ind w:right="72"/>
        <w:jc w:val="both"/>
      </w:pPr>
    </w:p>
    <w:p w14:paraId="3CBCA12F" w14:textId="36E7B5C2" w:rsidR="00BE4EC4" w:rsidRPr="00447469" w:rsidRDefault="00BE4EC4" w:rsidP="00936D02">
      <w:pPr>
        <w:pStyle w:val="Zkladntext"/>
        <w:numPr>
          <w:ilvl w:val="0"/>
          <w:numId w:val="11"/>
        </w:numPr>
        <w:spacing w:before="240" w:after="120"/>
        <w:ind w:left="1077" w:right="431"/>
        <w:jc w:val="center"/>
        <w:rPr>
          <w:b/>
        </w:rPr>
      </w:pPr>
      <w:r w:rsidRPr="00447469">
        <w:rPr>
          <w:b/>
        </w:rPr>
        <w:t xml:space="preserve">Předmět </w:t>
      </w:r>
      <w:r w:rsidR="00686EAC" w:rsidRPr="00447469">
        <w:rPr>
          <w:b/>
        </w:rPr>
        <w:t>smlouvy</w:t>
      </w:r>
    </w:p>
    <w:p w14:paraId="2B805B8C" w14:textId="77777777" w:rsidR="00BE4EC4" w:rsidRDefault="00BE4EC4" w:rsidP="00DB20A6">
      <w:pPr>
        <w:numPr>
          <w:ilvl w:val="0"/>
          <w:numId w:val="4"/>
        </w:numPr>
        <w:jc w:val="both"/>
      </w:pPr>
      <w:r w:rsidRPr="00447469">
        <w:t xml:space="preserve">Předmětem </w:t>
      </w:r>
      <w:r w:rsidR="00686EAC" w:rsidRPr="00447469">
        <w:t>smlouvy</w:t>
      </w:r>
      <w:r w:rsidRPr="00447469">
        <w:t xml:space="preserve"> je zabezpečení </w:t>
      </w:r>
      <w:r w:rsidR="00141E76" w:rsidRPr="00447469">
        <w:t>vzdělávací aktivity</w:t>
      </w:r>
      <w:r w:rsidRPr="00447469">
        <w:t>:</w:t>
      </w:r>
    </w:p>
    <w:p w14:paraId="1093A6DF" w14:textId="77777777" w:rsidR="00796194" w:rsidRDefault="00796194" w:rsidP="00A560A1">
      <w:pPr>
        <w:pStyle w:val="Odstavecseseznamem"/>
        <w:ind w:left="720"/>
        <w:jc w:val="both"/>
        <w:rPr>
          <w:b/>
          <w:bCs/>
        </w:rPr>
      </w:pPr>
    </w:p>
    <w:p w14:paraId="4E300724" w14:textId="3C187029" w:rsidR="00A560A1" w:rsidRPr="00A560A1" w:rsidRDefault="00A560A1" w:rsidP="00A560A1">
      <w:pPr>
        <w:pStyle w:val="Odstavecseseznamem"/>
        <w:ind w:left="720"/>
        <w:jc w:val="both"/>
        <w:rPr>
          <w:b/>
          <w:bCs/>
        </w:rPr>
      </w:pPr>
      <w:r w:rsidRPr="00A560A1">
        <w:rPr>
          <w:b/>
          <w:bCs/>
        </w:rPr>
        <w:t>Programování robotů KUKA</w:t>
      </w:r>
      <w:r w:rsidR="00E53195">
        <w:rPr>
          <w:b/>
          <w:bCs/>
        </w:rPr>
        <w:t xml:space="preserve"> </w:t>
      </w:r>
      <w:r w:rsidR="00E53195" w:rsidRPr="00E53195">
        <w:rPr>
          <w:b/>
          <w:bCs/>
        </w:rPr>
        <w:t>KR C4</w:t>
      </w:r>
    </w:p>
    <w:p w14:paraId="168AB2A8" w14:textId="5EAE19D4" w:rsidR="002111AB" w:rsidRDefault="00A560A1" w:rsidP="00A560A1">
      <w:pPr>
        <w:pStyle w:val="Odstavecseseznamem"/>
        <w:ind w:left="720"/>
        <w:jc w:val="both"/>
      </w:pPr>
      <w:r w:rsidRPr="00C15E10">
        <w:t>v souladu s</w:t>
      </w:r>
      <w:r w:rsidR="00670223">
        <w:t xml:space="preserve"> podmínkami Výzvy k podání </w:t>
      </w:r>
      <w:proofErr w:type="gramStart"/>
      <w:r w:rsidR="00670223">
        <w:t xml:space="preserve">nabídek </w:t>
      </w:r>
      <w:r w:rsidR="00946181">
        <w:t xml:space="preserve">- </w:t>
      </w:r>
      <w:r w:rsidRPr="00C15E10">
        <w:t>Přílohou</w:t>
      </w:r>
      <w:proofErr w:type="gramEnd"/>
      <w:r w:rsidRPr="00C15E10">
        <w:t xml:space="preserve"> č. </w:t>
      </w:r>
      <w:r w:rsidR="002F1CEF">
        <w:t>2</w:t>
      </w:r>
      <w:r w:rsidRPr="00C15E10">
        <w:t xml:space="preserve"> smlouvy</w:t>
      </w:r>
    </w:p>
    <w:p w14:paraId="57FAD5F9" w14:textId="77777777" w:rsidR="00946181" w:rsidRPr="00067113" w:rsidRDefault="00946181" w:rsidP="00A560A1">
      <w:pPr>
        <w:pStyle w:val="Odstavecseseznamem"/>
        <w:ind w:left="720"/>
        <w:jc w:val="both"/>
      </w:pPr>
    </w:p>
    <w:p w14:paraId="783465AA" w14:textId="77777777" w:rsidR="00332995" w:rsidRPr="00C52C32" w:rsidRDefault="00332995" w:rsidP="00332995">
      <w:pPr>
        <w:numPr>
          <w:ilvl w:val="0"/>
          <w:numId w:val="4"/>
        </w:numPr>
        <w:jc w:val="both"/>
        <w:rPr>
          <w:b/>
        </w:rPr>
      </w:pPr>
      <w:r w:rsidRPr="00C52C32">
        <w:t>Celkový rozsah vzdělávací aktivity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5833">
        <w:rPr>
          <w:b/>
          <w:bCs/>
        </w:rPr>
        <w:t>40</w:t>
      </w:r>
      <w:r w:rsidRPr="00C52C32">
        <w:tab/>
      </w:r>
      <w:r w:rsidRPr="00C52C32">
        <w:rPr>
          <w:b/>
        </w:rPr>
        <w:t>hodin</w:t>
      </w:r>
    </w:p>
    <w:p w14:paraId="0D2D2D83" w14:textId="77777777" w:rsidR="00332995" w:rsidRPr="002A0271" w:rsidRDefault="00332995" w:rsidP="00332995">
      <w:pPr>
        <w:ind w:left="3545" w:firstLine="709"/>
        <w:jc w:val="both"/>
      </w:pPr>
      <w:r w:rsidRPr="00C52C32">
        <w:t xml:space="preserve">- </w:t>
      </w:r>
      <w:r w:rsidRPr="002A0271">
        <w:t>teorie</w:t>
      </w:r>
      <w:r w:rsidRPr="002A0271">
        <w:tab/>
      </w:r>
      <w:r w:rsidRPr="002A0271">
        <w:tab/>
        <w:t xml:space="preserve"> </w:t>
      </w:r>
      <w:r>
        <w:tab/>
      </w:r>
      <w:r>
        <w:tab/>
      </w:r>
      <w:r>
        <w:tab/>
        <w:t>19</w:t>
      </w:r>
      <w:r w:rsidRPr="002A0271">
        <w:tab/>
        <w:t>hodin</w:t>
      </w:r>
    </w:p>
    <w:p w14:paraId="1937ACB8" w14:textId="77777777" w:rsidR="00332995" w:rsidRPr="002A0271" w:rsidRDefault="00332995" w:rsidP="00332995">
      <w:pPr>
        <w:ind w:left="3545" w:firstLine="709"/>
        <w:jc w:val="both"/>
      </w:pPr>
      <w:r w:rsidRPr="002A0271">
        <w:t>- praxe</w:t>
      </w:r>
      <w:r w:rsidRPr="002A0271">
        <w:tab/>
      </w:r>
      <w:r w:rsidRPr="002A0271">
        <w:tab/>
      </w:r>
      <w:r>
        <w:tab/>
      </w:r>
      <w:r>
        <w:tab/>
      </w:r>
      <w:r>
        <w:tab/>
        <w:t>19</w:t>
      </w:r>
      <w:r w:rsidRPr="002A0271">
        <w:tab/>
        <w:t>hodin</w:t>
      </w:r>
    </w:p>
    <w:p w14:paraId="07E9D62E" w14:textId="77777777" w:rsidR="00332995" w:rsidRPr="00447469" w:rsidRDefault="00332995" w:rsidP="00332995">
      <w:pPr>
        <w:ind w:left="3545" w:firstLine="709"/>
        <w:jc w:val="both"/>
      </w:pPr>
      <w:r>
        <w:t>- závěrečný test</w:t>
      </w:r>
      <w:r>
        <w:tab/>
      </w:r>
      <w:r>
        <w:tab/>
      </w:r>
      <w:r>
        <w:tab/>
        <w:t>2</w:t>
      </w:r>
      <w:r>
        <w:tab/>
      </w:r>
      <w:r w:rsidRPr="002A0271">
        <w:t>hodin</w:t>
      </w:r>
    </w:p>
    <w:p w14:paraId="0C7B0124" w14:textId="77777777" w:rsidR="00C0546D" w:rsidRDefault="00C0546D" w:rsidP="00C0546D">
      <w:pPr>
        <w:pStyle w:val="Text"/>
        <w:ind w:left="720"/>
        <w:jc w:val="both"/>
        <w:rPr>
          <w:rFonts w:ascii="Times New Roman" w:hAnsi="Times New Roman"/>
          <w:sz w:val="24"/>
        </w:rPr>
      </w:pPr>
    </w:p>
    <w:p w14:paraId="2A70FF83" w14:textId="5C402568" w:rsidR="00C60201" w:rsidRDefault="00BE4EC4" w:rsidP="000D0F13">
      <w:pPr>
        <w:pStyle w:val="Text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447469">
        <w:rPr>
          <w:rFonts w:ascii="Times New Roman" w:hAnsi="Times New Roman"/>
          <w:sz w:val="24"/>
        </w:rPr>
        <w:lastRenderedPageBreak/>
        <w:t>Místo konání</w:t>
      </w:r>
      <w:r w:rsidRPr="001B7C09">
        <w:rPr>
          <w:rFonts w:ascii="Times New Roman" w:hAnsi="Times New Roman"/>
          <w:sz w:val="24"/>
        </w:rPr>
        <w:t>:</w:t>
      </w:r>
      <w:r w:rsidR="00320112">
        <w:rPr>
          <w:rFonts w:ascii="Times New Roman" w:hAnsi="Times New Roman"/>
          <w:sz w:val="24"/>
        </w:rPr>
        <w:t xml:space="preserve"> školicí prostory dodavatele </w:t>
      </w:r>
    </w:p>
    <w:p w14:paraId="05DFF821" w14:textId="4F9C8E79" w:rsidR="00C60201" w:rsidRPr="0029763A" w:rsidRDefault="00176C82" w:rsidP="00C60201">
      <w:pPr>
        <w:pStyle w:val="Text"/>
        <w:ind w:left="720"/>
        <w:jc w:val="both"/>
        <w:rPr>
          <w:rFonts w:ascii="Times New Roman" w:hAnsi="Times New Roman"/>
          <w:color w:val="FF0000"/>
          <w:sz w:val="24"/>
        </w:rPr>
      </w:pPr>
      <w:r w:rsidRPr="00176C82">
        <w:rPr>
          <w:rFonts w:ascii="Times New Roman" w:hAnsi="Times New Roman"/>
          <w:sz w:val="24"/>
          <w:highlight w:val="yellow"/>
        </w:rPr>
        <w:t>…………………………</w:t>
      </w:r>
      <w:r w:rsidR="00024F97">
        <w:rPr>
          <w:rFonts w:ascii="Times New Roman" w:hAnsi="Times New Roman"/>
          <w:sz w:val="24"/>
        </w:rPr>
        <w:t xml:space="preserve"> </w:t>
      </w:r>
      <w:r w:rsidR="00024F97" w:rsidRPr="00024F97">
        <w:rPr>
          <w:rFonts w:ascii="Times New Roman" w:hAnsi="Times New Roman"/>
          <w:color w:val="FF0000"/>
          <w:sz w:val="24"/>
        </w:rPr>
        <w:t>doplnit přesnou adresu školení</w:t>
      </w:r>
    </w:p>
    <w:p w14:paraId="65E77BC5" w14:textId="06E47818" w:rsidR="00926964" w:rsidRPr="000D0F13" w:rsidRDefault="00D56B68" w:rsidP="00C60201">
      <w:pPr>
        <w:pStyle w:val="Text"/>
        <w:ind w:left="720"/>
        <w:jc w:val="both"/>
        <w:rPr>
          <w:rFonts w:ascii="Times New Roman" w:hAnsi="Times New Roman"/>
          <w:sz w:val="24"/>
        </w:rPr>
      </w:pPr>
      <w:r w:rsidRPr="000D0F13">
        <w:rPr>
          <w:rFonts w:ascii="Times New Roman" w:hAnsi="Times New Roman"/>
          <w:sz w:val="24"/>
        </w:rPr>
        <w:tab/>
      </w:r>
      <w:r w:rsidRPr="000D0F13">
        <w:rPr>
          <w:rFonts w:ascii="Times New Roman" w:hAnsi="Times New Roman"/>
          <w:sz w:val="24"/>
        </w:rPr>
        <w:tab/>
      </w:r>
    </w:p>
    <w:p w14:paraId="7C842F85" w14:textId="77777777" w:rsidR="00BE4EC4" w:rsidRPr="00447469" w:rsidRDefault="00BE4EC4" w:rsidP="00DB20A6">
      <w:pPr>
        <w:pStyle w:val="Text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447469">
        <w:rPr>
          <w:rFonts w:ascii="Times New Roman" w:hAnsi="Times New Roman"/>
          <w:sz w:val="24"/>
        </w:rPr>
        <w:t xml:space="preserve">Doba trvání </w:t>
      </w:r>
      <w:r w:rsidR="005F5AE8" w:rsidRPr="00447469">
        <w:rPr>
          <w:rFonts w:ascii="Times New Roman" w:hAnsi="Times New Roman"/>
          <w:sz w:val="24"/>
        </w:rPr>
        <w:t>vzdělávací aktivity</w:t>
      </w:r>
      <w:r w:rsidRPr="00447469">
        <w:rPr>
          <w:rFonts w:ascii="Times New Roman" w:hAnsi="Times New Roman"/>
          <w:sz w:val="24"/>
        </w:rPr>
        <w:t>:</w:t>
      </w:r>
    </w:p>
    <w:p w14:paraId="05206493" w14:textId="7C36C093" w:rsidR="00913AD8" w:rsidRPr="00C52C32" w:rsidRDefault="00913AD8" w:rsidP="00913AD8">
      <w:pPr>
        <w:numPr>
          <w:ilvl w:val="1"/>
          <w:numId w:val="3"/>
        </w:numPr>
        <w:tabs>
          <w:tab w:val="clear" w:pos="1440"/>
        </w:tabs>
        <w:ind w:left="993" w:hanging="284"/>
        <w:jc w:val="both"/>
        <w:rPr>
          <w:b/>
        </w:rPr>
      </w:pPr>
      <w:r w:rsidRPr="00C52C32">
        <w:t xml:space="preserve">výuka </w:t>
      </w:r>
      <w:r>
        <w:t xml:space="preserve">a závěrečné ověření získaných znalostí a dovedností </w:t>
      </w:r>
      <w:r w:rsidRPr="00C52C32">
        <w:t>proběhne v</w:t>
      </w:r>
      <w:r>
        <w:t> </w:t>
      </w:r>
      <w:r w:rsidRPr="00C52C32">
        <w:t>termínu</w:t>
      </w:r>
      <w:r>
        <w:t xml:space="preserve"> od </w:t>
      </w:r>
      <w:r w:rsidR="009C651A">
        <w:rPr>
          <w:b/>
          <w:bCs/>
        </w:rPr>
        <w:t>xx.xx.2023</w:t>
      </w:r>
      <w:r w:rsidRPr="00931F02">
        <w:rPr>
          <w:b/>
          <w:bCs/>
        </w:rPr>
        <w:t xml:space="preserve"> do </w:t>
      </w:r>
      <w:r>
        <w:rPr>
          <w:b/>
          <w:bCs/>
        </w:rPr>
        <w:t>30. června 2023</w:t>
      </w:r>
      <w:r w:rsidRPr="00931F02">
        <w:rPr>
          <w:b/>
        </w:rPr>
        <w:t xml:space="preserve"> </w:t>
      </w:r>
      <w:r w:rsidRPr="00927479">
        <w:rPr>
          <w:bCs/>
        </w:rPr>
        <w:t xml:space="preserve">– viz Příloha č. 1 </w:t>
      </w:r>
      <w:r>
        <w:rPr>
          <w:bCs/>
        </w:rPr>
        <w:t>s</w:t>
      </w:r>
      <w:r w:rsidRPr="00927479">
        <w:rPr>
          <w:bCs/>
        </w:rPr>
        <w:t>mlouvy</w:t>
      </w:r>
    </w:p>
    <w:p w14:paraId="617D3D54" w14:textId="77777777" w:rsidR="00610B93" w:rsidRPr="00447469" w:rsidRDefault="00610B93" w:rsidP="00DB20A6">
      <w:pPr>
        <w:jc w:val="both"/>
      </w:pPr>
    </w:p>
    <w:p w14:paraId="1CA6A293" w14:textId="1A3A5B06" w:rsidR="00BE4EC4" w:rsidRDefault="00016F28" w:rsidP="00DB20A6">
      <w:pPr>
        <w:numPr>
          <w:ilvl w:val="0"/>
          <w:numId w:val="4"/>
        </w:numPr>
        <w:jc w:val="both"/>
      </w:pPr>
      <w:r>
        <w:t>Počet ú</w:t>
      </w:r>
      <w:r w:rsidR="002A0271">
        <w:t>častní</w:t>
      </w:r>
      <w:r>
        <w:t>ků</w:t>
      </w:r>
      <w:r w:rsidR="00BE4EC4" w:rsidRPr="00447469">
        <w:t xml:space="preserve"> </w:t>
      </w:r>
      <w:r w:rsidR="005F5AE8" w:rsidRPr="00447469">
        <w:t>vzdělávací aktivity</w:t>
      </w:r>
      <w:r w:rsidR="00BE4EC4" w:rsidRPr="00447469">
        <w:t>:</w:t>
      </w:r>
      <w:r w:rsidR="00EF7A5A">
        <w:t xml:space="preserve"> </w:t>
      </w:r>
      <w:r w:rsidR="009C651A">
        <w:t>12</w:t>
      </w:r>
    </w:p>
    <w:p w14:paraId="795E146D" w14:textId="77777777" w:rsidR="00BE4EC4" w:rsidRPr="00447469" w:rsidRDefault="00BE4EC4" w:rsidP="0014022F">
      <w:pPr>
        <w:jc w:val="both"/>
        <w:rPr>
          <w:u w:val="single"/>
        </w:rPr>
      </w:pPr>
    </w:p>
    <w:p w14:paraId="294282BA" w14:textId="77777777" w:rsidR="00BE4EC4" w:rsidRPr="00447469" w:rsidRDefault="00BE4EC4" w:rsidP="00DB20A6">
      <w:pPr>
        <w:numPr>
          <w:ilvl w:val="0"/>
          <w:numId w:val="4"/>
        </w:numPr>
        <w:jc w:val="both"/>
      </w:pPr>
      <w:r w:rsidRPr="00447469">
        <w:t xml:space="preserve">Náklady na jednoho účastníka </w:t>
      </w:r>
      <w:r w:rsidR="005F5AE8" w:rsidRPr="00447469">
        <w:t>vzdělávací aktivity</w:t>
      </w:r>
      <w:r w:rsidRPr="00447469">
        <w:t>:</w:t>
      </w:r>
    </w:p>
    <w:p w14:paraId="779DD296" w14:textId="3DA5CA27" w:rsidR="0041768B" w:rsidRPr="00447469" w:rsidRDefault="00BE4EC4" w:rsidP="00DB20A6">
      <w:pPr>
        <w:ind w:left="720"/>
        <w:jc w:val="both"/>
        <w:rPr>
          <w:i/>
        </w:rPr>
      </w:pPr>
      <w:r w:rsidRPr="00447469">
        <w:t>do výše</w:t>
      </w:r>
      <w:r w:rsidR="00C949F7">
        <w:t xml:space="preserve"> </w:t>
      </w:r>
      <w:r w:rsidR="008F4566" w:rsidRPr="00657325">
        <w:rPr>
          <w:highlight w:val="yellow"/>
        </w:rPr>
        <w:t>…………</w:t>
      </w:r>
      <w:r w:rsidR="002A102E">
        <w:t xml:space="preserve"> </w:t>
      </w:r>
      <w:r w:rsidR="00D46A6D">
        <w:t>Kč</w:t>
      </w:r>
      <w:r w:rsidRPr="00447469">
        <w:tab/>
      </w:r>
      <w:r w:rsidR="0063007F">
        <w:t xml:space="preserve"> bez DPH</w:t>
      </w:r>
    </w:p>
    <w:p w14:paraId="7CA4CD75" w14:textId="730F2614" w:rsidR="00BE4EC4" w:rsidRPr="00447469" w:rsidRDefault="00BE4EC4" w:rsidP="00DB20A6">
      <w:pPr>
        <w:ind w:left="720"/>
        <w:jc w:val="both"/>
      </w:pPr>
      <w:r w:rsidRPr="00447469">
        <w:t xml:space="preserve">Celkové náklady na </w:t>
      </w:r>
      <w:r w:rsidR="005F5AE8" w:rsidRPr="00447469">
        <w:t>vzdělávací aktivitu</w:t>
      </w:r>
      <w:r w:rsidR="002F43D4">
        <w:t>:</w:t>
      </w:r>
    </w:p>
    <w:p w14:paraId="596B0334" w14:textId="38FC0DAD" w:rsidR="005F5AE8" w:rsidRDefault="00BE4EC4" w:rsidP="00DB20A6">
      <w:pPr>
        <w:ind w:left="720"/>
        <w:jc w:val="both"/>
      </w:pPr>
      <w:r w:rsidRPr="00447469">
        <w:t>do výše</w:t>
      </w:r>
      <w:r w:rsidR="001B7C09">
        <w:t xml:space="preserve"> </w:t>
      </w:r>
      <w:r w:rsidR="004B3BA2" w:rsidRPr="00657325">
        <w:rPr>
          <w:b/>
          <w:bCs/>
          <w:highlight w:val="yellow"/>
        </w:rPr>
        <w:t>………….</w:t>
      </w:r>
      <w:r w:rsidR="002A102E" w:rsidRPr="00C420FF">
        <w:rPr>
          <w:b/>
          <w:bCs/>
        </w:rPr>
        <w:t xml:space="preserve"> </w:t>
      </w:r>
      <w:r w:rsidR="001B7C09" w:rsidRPr="00C420FF">
        <w:rPr>
          <w:b/>
          <w:bCs/>
        </w:rPr>
        <w:t>Kč</w:t>
      </w:r>
      <w:r w:rsidR="002B4BBF">
        <w:t xml:space="preserve"> </w:t>
      </w:r>
      <w:r w:rsidR="004B3BA2">
        <w:t>bez DPH</w:t>
      </w:r>
    </w:p>
    <w:p w14:paraId="38AED646" w14:textId="77777777" w:rsidR="007E7409" w:rsidRPr="00447469" w:rsidRDefault="007E7409" w:rsidP="00DB20A6">
      <w:pPr>
        <w:ind w:left="720"/>
        <w:jc w:val="both"/>
        <w:rPr>
          <w:b/>
        </w:rPr>
      </w:pPr>
    </w:p>
    <w:p w14:paraId="7966CBE9" w14:textId="4A3C09D7" w:rsidR="00BE4EC4" w:rsidRPr="00447469" w:rsidRDefault="000B2BCF" w:rsidP="00936D02">
      <w:pPr>
        <w:pStyle w:val="Zkladntext"/>
        <w:numPr>
          <w:ilvl w:val="0"/>
          <w:numId w:val="11"/>
        </w:numPr>
        <w:spacing w:before="240" w:after="120"/>
        <w:ind w:left="1077" w:right="431"/>
        <w:jc w:val="center"/>
        <w:rPr>
          <w:b/>
        </w:rPr>
      </w:pPr>
      <w:r>
        <w:rPr>
          <w:b/>
        </w:rPr>
        <w:t>Dodavatel</w:t>
      </w:r>
      <w:r w:rsidR="00BE4EC4" w:rsidRPr="00447469">
        <w:rPr>
          <w:b/>
        </w:rPr>
        <w:t xml:space="preserve"> se zavazuje</w:t>
      </w:r>
    </w:p>
    <w:p w14:paraId="4D0B551D" w14:textId="46CD2176" w:rsidR="00A40B3F" w:rsidRPr="003D57C6" w:rsidRDefault="00BE4EC4" w:rsidP="00DB20A6">
      <w:pPr>
        <w:pStyle w:val="boddohodyii"/>
        <w:numPr>
          <w:ilvl w:val="0"/>
          <w:numId w:val="8"/>
        </w:numPr>
        <w:jc w:val="both"/>
      </w:pPr>
      <w:r w:rsidRPr="003D57C6">
        <w:t xml:space="preserve">Stanovit účastníkům v rámci </w:t>
      </w:r>
      <w:r w:rsidR="005F5AE8" w:rsidRPr="003D57C6">
        <w:t>vzdělávací aktivity</w:t>
      </w:r>
      <w:r w:rsidRPr="003D57C6">
        <w:t xml:space="preserve"> studijní a výcvikové povinnosti.</w:t>
      </w:r>
    </w:p>
    <w:p w14:paraId="4689833C" w14:textId="77777777" w:rsidR="00A40B3F" w:rsidRPr="003D57C6" w:rsidRDefault="00A40B3F" w:rsidP="00A40B3F">
      <w:pPr>
        <w:pStyle w:val="boddohodyii"/>
        <w:ind w:left="720"/>
        <w:jc w:val="both"/>
      </w:pPr>
    </w:p>
    <w:p w14:paraId="77A9AAAB" w14:textId="55693020" w:rsidR="00BE4EC4" w:rsidRPr="003D57C6" w:rsidRDefault="00BE4EC4" w:rsidP="00DB20A6">
      <w:pPr>
        <w:pStyle w:val="boddohodyii"/>
        <w:numPr>
          <w:ilvl w:val="0"/>
          <w:numId w:val="8"/>
        </w:numPr>
        <w:jc w:val="both"/>
      </w:pPr>
      <w:r w:rsidRPr="003D57C6">
        <w:t xml:space="preserve">Prokazatelně </w:t>
      </w:r>
      <w:r w:rsidR="00AD6543">
        <w:t>účastníky</w:t>
      </w:r>
      <w:r w:rsidRPr="003D57C6">
        <w:t xml:space="preserve"> seznámit s předpisy o bezpečnosti a ochraně zdraví při práci a s předpisy o požární ochraně majícími vztah k účasti </w:t>
      </w:r>
      <w:r w:rsidR="005F5AE8" w:rsidRPr="003D57C6">
        <w:t>na vzdělávací aktivitě</w:t>
      </w:r>
      <w:r w:rsidRPr="003D57C6">
        <w:t>.</w:t>
      </w:r>
    </w:p>
    <w:p w14:paraId="43055A3B" w14:textId="77777777" w:rsidR="00BE4EC4" w:rsidRPr="003D57C6" w:rsidRDefault="00BE4EC4" w:rsidP="00DB20A6">
      <w:pPr>
        <w:pStyle w:val="boddohodyii"/>
        <w:ind w:left="360"/>
        <w:jc w:val="both"/>
      </w:pPr>
    </w:p>
    <w:p w14:paraId="3F6369DE" w14:textId="77777777" w:rsidR="00BE4EC4" w:rsidRPr="003D57C6" w:rsidRDefault="00BE4EC4" w:rsidP="00DB20A6">
      <w:pPr>
        <w:pStyle w:val="boddohodyii"/>
        <w:numPr>
          <w:ilvl w:val="0"/>
          <w:numId w:val="8"/>
        </w:numPr>
        <w:jc w:val="both"/>
      </w:pPr>
      <w:r w:rsidRPr="003D57C6">
        <w:t xml:space="preserve">V průběhu </w:t>
      </w:r>
      <w:r w:rsidR="005F5AE8" w:rsidRPr="003D57C6">
        <w:t>vzdělávací aktivity</w:t>
      </w:r>
      <w:r w:rsidRPr="003D57C6">
        <w:t xml:space="preserve"> zajistit prokazatelnou </w:t>
      </w:r>
      <w:r w:rsidRPr="003D57C6">
        <w:rPr>
          <w:u w:val="single"/>
        </w:rPr>
        <w:t>denní evidenci</w:t>
      </w:r>
      <w:r w:rsidRPr="003D57C6">
        <w:t>:</w:t>
      </w:r>
    </w:p>
    <w:p w14:paraId="63E13AB8" w14:textId="77777777" w:rsidR="00BE4C3D" w:rsidRPr="003D57C6" w:rsidRDefault="003A5790" w:rsidP="003A5790">
      <w:pPr>
        <w:numPr>
          <w:ilvl w:val="1"/>
          <w:numId w:val="3"/>
        </w:numPr>
        <w:jc w:val="both"/>
      </w:pPr>
      <w:r w:rsidRPr="003D57C6">
        <w:rPr>
          <w:b/>
        </w:rPr>
        <w:t>D</w:t>
      </w:r>
      <w:r w:rsidR="00BE4EC4" w:rsidRPr="003D57C6">
        <w:rPr>
          <w:b/>
        </w:rPr>
        <w:t>ocházky</w:t>
      </w:r>
      <w:r w:rsidRPr="003D57C6">
        <w:t xml:space="preserve"> (prezence</w:t>
      </w:r>
      <w:r w:rsidRPr="003D57C6">
        <w:rPr>
          <w:u w:val="single"/>
        </w:rPr>
        <w:t>)</w:t>
      </w:r>
      <w:r w:rsidR="00BE4EC4" w:rsidRPr="003D57C6">
        <w:t xml:space="preserve"> zaměstnanců, kteří se účastní </w:t>
      </w:r>
      <w:r w:rsidR="005F5AE8" w:rsidRPr="003D57C6">
        <w:t>vzdělávací aktivity, a to s uvedením počtu hodin, v nichž se jednotliví zaměstnanci vzdělávací aktivity zúčastnili</w:t>
      </w:r>
      <w:r w:rsidR="00BE4C3D" w:rsidRPr="003D57C6">
        <w:t>.</w:t>
      </w:r>
      <w:r w:rsidRPr="003D57C6">
        <w:t xml:space="preserve"> </w:t>
      </w:r>
    </w:p>
    <w:p w14:paraId="52969336" w14:textId="77777777" w:rsidR="003A5790" w:rsidRPr="003D57C6" w:rsidRDefault="00F80A07" w:rsidP="003A5790">
      <w:pPr>
        <w:numPr>
          <w:ilvl w:val="1"/>
          <w:numId w:val="3"/>
        </w:numPr>
        <w:jc w:val="both"/>
      </w:pPr>
      <w:r w:rsidRPr="003D57C6">
        <w:rPr>
          <w:b/>
        </w:rPr>
        <w:t>V</w:t>
      </w:r>
      <w:r w:rsidR="003A5790" w:rsidRPr="003D57C6">
        <w:rPr>
          <w:b/>
        </w:rPr>
        <w:t>ýuky</w:t>
      </w:r>
      <w:r w:rsidRPr="003D57C6">
        <w:rPr>
          <w:b/>
        </w:rPr>
        <w:t xml:space="preserve"> </w:t>
      </w:r>
      <w:r w:rsidRPr="003D57C6">
        <w:t>(třídní kniha)</w:t>
      </w:r>
      <w:r w:rsidR="005F5AE8" w:rsidRPr="003D57C6">
        <w:t xml:space="preserve"> a to </w:t>
      </w:r>
      <w:r w:rsidR="00BE4EC4" w:rsidRPr="003D57C6">
        <w:t xml:space="preserve">minimálně v rozsahu: </w:t>
      </w:r>
      <w:r w:rsidR="005F5AE8" w:rsidRPr="003D57C6">
        <w:t xml:space="preserve">datum, hodina začátku a konce, téma, počet hodin, </w:t>
      </w:r>
      <w:r w:rsidR="00BE4EC4" w:rsidRPr="003D57C6">
        <w:t xml:space="preserve">jméno osoby provádějící přípravu či ověření </w:t>
      </w:r>
      <w:r w:rsidR="003A5790" w:rsidRPr="003D57C6">
        <w:t>získaných znalostí a dovedností</w:t>
      </w:r>
      <w:r w:rsidR="00BE4C3D" w:rsidRPr="003D57C6">
        <w:t>.</w:t>
      </w:r>
    </w:p>
    <w:p w14:paraId="759A6DCF" w14:textId="77777777" w:rsidR="00BE4C3D" w:rsidRPr="003D57C6" w:rsidRDefault="00BE4C3D" w:rsidP="00BE4C3D">
      <w:pPr>
        <w:ind w:left="1440"/>
        <w:jc w:val="both"/>
      </w:pPr>
    </w:p>
    <w:p w14:paraId="40738D51" w14:textId="164D2563" w:rsidR="00B814A4" w:rsidRPr="003D57C6" w:rsidRDefault="004173AC" w:rsidP="00B814A4">
      <w:pPr>
        <w:pStyle w:val="boddohodyii"/>
        <w:numPr>
          <w:ilvl w:val="0"/>
          <w:numId w:val="8"/>
        </w:numPr>
        <w:jc w:val="both"/>
      </w:pPr>
      <w:r w:rsidRPr="003D57C6">
        <w:rPr>
          <w:b/>
        </w:rPr>
        <w:t>Neprodleně p</w:t>
      </w:r>
      <w:r w:rsidR="005E30E4" w:rsidRPr="003D57C6">
        <w:rPr>
          <w:b/>
        </w:rPr>
        <w:t>ři</w:t>
      </w:r>
      <w:r w:rsidRPr="003D57C6">
        <w:rPr>
          <w:b/>
        </w:rPr>
        <w:t xml:space="preserve"> zahájení výuky </w:t>
      </w:r>
      <w:r w:rsidRPr="003D57C6">
        <w:t>v daném dni e-mailem či telefonicky</w:t>
      </w:r>
      <w:r w:rsidRPr="003D57C6">
        <w:rPr>
          <w:b/>
        </w:rPr>
        <w:t xml:space="preserve"> informovat zaměstnavatele o absenci </w:t>
      </w:r>
      <w:r w:rsidRPr="003D57C6">
        <w:t>pracovníků v kurzu.</w:t>
      </w:r>
    </w:p>
    <w:p w14:paraId="289FFC3E" w14:textId="77777777" w:rsidR="006730B4" w:rsidRPr="003D57C6" w:rsidRDefault="006730B4" w:rsidP="006730B4">
      <w:pPr>
        <w:pStyle w:val="boddohodyii"/>
        <w:ind w:left="720"/>
        <w:jc w:val="both"/>
        <w:rPr>
          <w:b/>
        </w:rPr>
      </w:pPr>
    </w:p>
    <w:p w14:paraId="2C0144A7" w14:textId="77777777" w:rsidR="00BE4EC4" w:rsidRPr="003D57C6" w:rsidRDefault="009555F9" w:rsidP="004173AC">
      <w:pPr>
        <w:pStyle w:val="boddohodyii"/>
        <w:numPr>
          <w:ilvl w:val="0"/>
          <w:numId w:val="8"/>
        </w:numPr>
        <w:jc w:val="both"/>
      </w:pPr>
      <w:r w:rsidRPr="003D57C6">
        <w:t>Mít evidenci docházky a výuky aktuálně vyplňované přímo ve výuce z důvodu hospitace v hodině objednatelem příp. poskytovatelem dotace (Úřad práce ČR).</w:t>
      </w:r>
    </w:p>
    <w:p w14:paraId="47B3878B" w14:textId="77777777" w:rsidR="009555F9" w:rsidRPr="003D57C6" w:rsidRDefault="009555F9" w:rsidP="009555F9">
      <w:pPr>
        <w:pStyle w:val="boddohodyii"/>
        <w:ind w:left="720"/>
        <w:jc w:val="both"/>
      </w:pPr>
    </w:p>
    <w:p w14:paraId="4D63C745" w14:textId="054309A0" w:rsidR="009555F9" w:rsidRPr="00340655" w:rsidRDefault="009555F9" w:rsidP="009555F9">
      <w:pPr>
        <w:pStyle w:val="boddohodyii"/>
        <w:numPr>
          <w:ilvl w:val="0"/>
          <w:numId w:val="8"/>
        </w:numPr>
        <w:jc w:val="both"/>
      </w:pPr>
      <w:r w:rsidRPr="00340655">
        <w:t>Bez zbytečného odkladu informovat zaměstnavatele</w:t>
      </w:r>
      <w:r w:rsidR="00650752">
        <w:t>,</w:t>
      </w:r>
      <w:r w:rsidRPr="00340655">
        <w:t xml:space="preserve"> pokud vzn</w:t>
      </w:r>
      <w:r w:rsidR="003921BE" w:rsidRPr="00340655">
        <w:t xml:space="preserve">iknou překážky, které znemožní </w:t>
      </w:r>
      <w:r w:rsidRPr="00340655">
        <w:t>realizaci vzdělávací aktivity</w:t>
      </w:r>
      <w:r w:rsidR="008B205C" w:rsidRPr="00340655">
        <w:t>, a to tak, aby zaměstnavatel mohl písemně informovat úřad práce nejpozději do 8 kalendářních dnů od vzniku překážky.</w:t>
      </w:r>
    </w:p>
    <w:p w14:paraId="07E091DD" w14:textId="77777777" w:rsidR="00BE4EC4" w:rsidRPr="003D57C6" w:rsidRDefault="00BE4EC4" w:rsidP="00DB20A6">
      <w:pPr>
        <w:pStyle w:val="boddohodyii"/>
        <w:ind w:left="360"/>
        <w:jc w:val="both"/>
      </w:pPr>
    </w:p>
    <w:p w14:paraId="4D487F0F" w14:textId="2F342C58" w:rsidR="00BE4EC4" w:rsidRPr="005B511B" w:rsidRDefault="00BE4EC4" w:rsidP="00DB20A6">
      <w:pPr>
        <w:pStyle w:val="boddohodyii"/>
        <w:numPr>
          <w:ilvl w:val="0"/>
          <w:numId w:val="8"/>
        </w:numPr>
        <w:jc w:val="both"/>
      </w:pPr>
      <w:r w:rsidRPr="005B511B">
        <w:t xml:space="preserve">V dostatečném předstihu informovat zaměstnavatele o </w:t>
      </w:r>
      <w:r w:rsidR="009555F9" w:rsidRPr="005B511B">
        <w:t xml:space="preserve">všech </w:t>
      </w:r>
      <w:r w:rsidRPr="005B511B">
        <w:t xml:space="preserve">změnách v "Harmonogramu realizace </w:t>
      </w:r>
      <w:r w:rsidR="005F5AE8" w:rsidRPr="005B511B">
        <w:t>vzdělávací aktivity</w:t>
      </w:r>
      <w:r w:rsidRPr="005B511B">
        <w:t>"</w:t>
      </w:r>
      <w:r w:rsidR="006A0191" w:rsidRPr="005B511B">
        <w:t>, který je Přílohou č. 1 této smlouvy, a to tak, aby zaměstnavatel zajistil písemné informování úřadu práce o změnách v "Harmonogramu realizace vzdělávací aktivity" nejpozději den před zahájením výuky (v případě náhlých a</w:t>
      </w:r>
      <w:r w:rsidR="002F43D4">
        <w:t> </w:t>
      </w:r>
      <w:r w:rsidR="006A0191" w:rsidRPr="005B511B">
        <w:t>neočekávaných skutečností neprodleně poté, co tyto skutečnosti nastaly).</w:t>
      </w:r>
    </w:p>
    <w:p w14:paraId="713F4FFE" w14:textId="77777777" w:rsidR="00BE4EC4" w:rsidRPr="003D57C6" w:rsidRDefault="00BE4EC4" w:rsidP="00DB20A6">
      <w:pPr>
        <w:pStyle w:val="boddohodyii"/>
        <w:ind w:left="360"/>
        <w:jc w:val="both"/>
      </w:pPr>
    </w:p>
    <w:p w14:paraId="511F07DD" w14:textId="39A0456A" w:rsidR="00AD0C63" w:rsidRDefault="00AD0C63" w:rsidP="00AD0C63">
      <w:pPr>
        <w:pStyle w:val="boddohodyii"/>
        <w:numPr>
          <w:ilvl w:val="0"/>
          <w:numId w:val="8"/>
        </w:numPr>
        <w:jc w:val="both"/>
      </w:pPr>
      <w:r w:rsidRPr="00175426">
        <w:lastRenderedPageBreak/>
        <w:t xml:space="preserve">Pokud dojde v průběhu realizace zakázky ze strany dodavatele ke změnám v realizačním týmu změnou osoby/osob podílejících se na plnění zakázky, </w:t>
      </w:r>
      <w:r w:rsidR="00CB49C3" w:rsidRPr="00175426">
        <w:t>bude</w:t>
      </w:r>
      <w:r w:rsidR="00CB49C3" w:rsidRPr="00CB49C3">
        <w:t xml:space="preserve"> taková osoba nahrazena pouze osobou s minimálně shodnou kvalifikací. Dodavatel u nové osoby </w:t>
      </w:r>
      <w:proofErr w:type="gramStart"/>
      <w:r w:rsidR="00CB49C3" w:rsidRPr="00CB49C3">
        <w:t>doloží</w:t>
      </w:r>
      <w:proofErr w:type="gramEnd"/>
      <w:r w:rsidR="00CB49C3" w:rsidRPr="00CB49C3">
        <w:t xml:space="preserve"> doklad o</w:t>
      </w:r>
      <w:r w:rsidR="002F43D4">
        <w:t> </w:t>
      </w:r>
      <w:r w:rsidR="00CB49C3" w:rsidRPr="00CB49C3">
        <w:t xml:space="preserve">dosaženém vzdělání, či jiné dokumenty prokazující její odbornost v dané oblasti. </w:t>
      </w:r>
      <w:r>
        <w:t xml:space="preserve"> </w:t>
      </w:r>
    </w:p>
    <w:p w14:paraId="2E7D9B67" w14:textId="77777777" w:rsidR="00AD0C63" w:rsidRDefault="00AD0C63" w:rsidP="00AD0C63">
      <w:pPr>
        <w:pStyle w:val="Odstavecseseznamem"/>
      </w:pPr>
    </w:p>
    <w:p w14:paraId="24ECB28B" w14:textId="5057BDF4" w:rsidR="009555F9" w:rsidRPr="003D57C6" w:rsidRDefault="00BE4EC4" w:rsidP="006C496C">
      <w:pPr>
        <w:pStyle w:val="boddohodyii"/>
        <w:numPr>
          <w:ilvl w:val="0"/>
          <w:numId w:val="8"/>
        </w:numPr>
        <w:jc w:val="both"/>
      </w:pPr>
      <w:r w:rsidRPr="003D57C6">
        <w:t>Na všech dokumentech uvádět informace o spolufinanco</w:t>
      </w:r>
      <w:r w:rsidR="00A85CD3" w:rsidRPr="003D57C6">
        <w:t>vání z ESF prostřednictvím OP</w:t>
      </w:r>
      <w:r w:rsidRPr="003D57C6">
        <w:t>Z a státního rozpočtu ČR. Studijní materiály, docházky apod. budou označeny</w:t>
      </w:r>
      <w:r w:rsidR="006C496C" w:rsidRPr="003D57C6">
        <w:t xml:space="preserve"> </w:t>
      </w:r>
      <w:r w:rsidRPr="003D57C6">
        <w:t>povinnými logy.</w:t>
      </w:r>
      <w:r w:rsidR="005035F3" w:rsidRPr="003D57C6">
        <w:t xml:space="preserve"> Zajistit propagaci </w:t>
      </w:r>
      <w:r w:rsidR="005035F3" w:rsidRPr="00BD6ED6">
        <w:t>projektu v souladu s</w:t>
      </w:r>
      <w:r w:rsidR="00A85CD3" w:rsidRPr="00BD6ED6">
        <w:t> nastavenými pravidly.</w:t>
      </w:r>
      <w:r w:rsidR="00A85CD3" w:rsidRPr="003D57C6">
        <w:t xml:space="preserve"> </w:t>
      </w:r>
    </w:p>
    <w:p w14:paraId="278A4E4C" w14:textId="77777777" w:rsidR="009555F9" w:rsidRPr="00447469" w:rsidRDefault="009555F9" w:rsidP="008304BD"/>
    <w:p w14:paraId="7FBBD530" w14:textId="77CA83D0" w:rsidR="00286E16" w:rsidRPr="00B93FCE" w:rsidRDefault="00BE4EC4" w:rsidP="00286E16">
      <w:pPr>
        <w:pStyle w:val="boddohodyii"/>
        <w:numPr>
          <w:ilvl w:val="0"/>
          <w:numId w:val="8"/>
        </w:numPr>
        <w:jc w:val="both"/>
      </w:pPr>
      <w:r w:rsidRPr="00784EF2">
        <w:t xml:space="preserve">Po ukončení </w:t>
      </w:r>
      <w:r w:rsidR="004E0F23">
        <w:t>vzdělávací aktivity</w:t>
      </w:r>
      <w:r w:rsidRPr="00784EF2">
        <w:t xml:space="preserve"> zaslat zaměstnavateli</w:t>
      </w:r>
      <w:r w:rsidR="009555F9" w:rsidRPr="00784EF2">
        <w:t xml:space="preserve"> do 10 </w:t>
      </w:r>
      <w:r w:rsidR="00622199" w:rsidRPr="00784EF2">
        <w:t xml:space="preserve">kalendářních </w:t>
      </w:r>
      <w:r w:rsidR="009555F9" w:rsidRPr="00B93FCE">
        <w:t>dnů</w:t>
      </w:r>
      <w:r w:rsidRPr="00B93FCE">
        <w:t xml:space="preserve"> </w:t>
      </w:r>
      <w:r w:rsidRPr="007712E7">
        <w:rPr>
          <w:b/>
          <w:bCs/>
        </w:rPr>
        <w:t>závěrečný protokol</w:t>
      </w:r>
      <w:r w:rsidR="00286E16" w:rsidRPr="00B93FCE">
        <w:t>, který bude minimálně obsahovat</w:t>
      </w:r>
    </w:p>
    <w:p w14:paraId="63EE93E9" w14:textId="77777777" w:rsidR="00286E16" w:rsidRPr="00784EF2" w:rsidRDefault="00286E16" w:rsidP="00286E16">
      <w:pPr>
        <w:numPr>
          <w:ilvl w:val="0"/>
          <w:numId w:val="14"/>
        </w:numPr>
        <w:tabs>
          <w:tab w:val="clear" w:pos="1069"/>
        </w:tabs>
        <w:suppressAutoHyphens w:val="0"/>
        <w:spacing w:line="240" w:lineRule="atLeast"/>
        <w:ind w:right="-233"/>
        <w:jc w:val="both"/>
      </w:pPr>
      <w:r w:rsidRPr="00784EF2">
        <w:t>seznam zaměstnanců, kteří úspěšně ukončili vzdělávací aktivitu</w:t>
      </w:r>
    </w:p>
    <w:p w14:paraId="52AD4D0D" w14:textId="77777777" w:rsidR="00286E16" w:rsidRPr="00784EF2" w:rsidRDefault="00286E16" w:rsidP="00286E16">
      <w:pPr>
        <w:pStyle w:val="boddohodyii"/>
        <w:numPr>
          <w:ilvl w:val="0"/>
          <w:numId w:val="14"/>
        </w:numPr>
        <w:jc w:val="both"/>
      </w:pPr>
      <w:r w:rsidRPr="00784EF2">
        <w:t>seznam zaměstnanců, kteří vzdělávací aktivitu nedokončili nebo ukončili neúspěšně, spolu s informací o délce vzdělávací aktivity (v hodinách), kterou absolvovali a o důvodech neúspěchu</w:t>
      </w:r>
    </w:p>
    <w:p w14:paraId="5131D4C1" w14:textId="77777777" w:rsidR="00286E16" w:rsidRPr="00A85CD3" w:rsidRDefault="00286E16" w:rsidP="00286E16">
      <w:pPr>
        <w:pStyle w:val="boddohodyii"/>
        <w:ind w:left="720"/>
        <w:jc w:val="both"/>
      </w:pPr>
    </w:p>
    <w:p w14:paraId="4DD42A2F" w14:textId="2BBAE13E" w:rsidR="00A85CD3" w:rsidRPr="00CE5BD0" w:rsidRDefault="009555F9" w:rsidP="009D5ED0">
      <w:pPr>
        <w:pStyle w:val="boddohodyii"/>
        <w:numPr>
          <w:ilvl w:val="0"/>
          <w:numId w:val="8"/>
        </w:numPr>
        <w:jc w:val="both"/>
        <w:rPr>
          <w:sz w:val="22"/>
          <w:szCs w:val="22"/>
        </w:rPr>
      </w:pPr>
      <w:r w:rsidRPr="00447469">
        <w:t>Vystavit úspěšným absolventům Osvě</w:t>
      </w:r>
      <w:r w:rsidR="00A85CD3">
        <w:t>dčení.</w:t>
      </w:r>
      <w:r w:rsidR="007C5FBB" w:rsidRPr="007C5FBB">
        <w:t xml:space="preserve"> </w:t>
      </w:r>
      <w:r w:rsidR="00485522" w:rsidRPr="00CE5BD0">
        <w:t xml:space="preserve">Osvědčení musí být v rámci povinné publicity OPZ opatřeno logy projektu a textem: </w:t>
      </w:r>
      <w:r w:rsidR="00485522" w:rsidRPr="00CE5BD0">
        <w:rPr>
          <w:i/>
        </w:rPr>
        <w:t>„</w:t>
      </w:r>
      <w:r w:rsidR="00485522" w:rsidRPr="00CE5BD0">
        <w:t>Projekt je spolufinancován Evropským sociálním fondem prostřednictvím Operačního programu Zaměstnanost a Státním rozpočtem České republiky</w:t>
      </w:r>
      <w:r w:rsidR="00485522" w:rsidRPr="00CE5BD0">
        <w:rPr>
          <w:i/>
        </w:rPr>
        <w:t>.“</w:t>
      </w:r>
      <w:r w:rsidR="00485522" w:rsidRPr="00CE5BD0">
        <w:t xml:space="preserve"> (Lze řešit samostatnou přílohou k osvědčení).</w:t>
      </w:r>
    </w:p>
    <w:p w14:paraId="5F632B55" w14:textId="77777777" w:rsidR="00A85CD3" w:rsidRPr="00A85CD3" w:rsidRDefault="00A85CD3" w:rsidP="00A85CD3">
      <w:pPr>
        <w:pStyle w:val="boddohodyii"/>
        <w:jc w:val="both"/>
        <w:rPr>
          <w:sz w:val="22"/>
          <w:szCs w:val="22"/>
        </w:rPr>
      </w:pPr>
    </w:p>
    <w:p w14:paraId="7A82490C" w14:textId="3D6C417D" w:rsidR="000C7F45" w:rsidRDefault="00BE4EC4" w:rsidP="00582B49">
      <w:pPr>
        <w:pStyle w:val="boddohodyii"/>
        <w:numPr>
          <w:ilvl w:val="0"/>
          <w:numId w:val="8"/>
        </w:numPr>
        <w:jc w:val="both"/>
      </w:pPr>
      <w:r w:rsidRPr="00447469">
        <w:t>Náklady na odborný rozvoj zaměstnanců fakturovat dle bodu I</w:t>
      </w:r>
      <w:r w:rsidR="005F5AE8" w:rsidRPr="00447469">
        <w:t xml:space="preserve">I. 6) a vystavit </w:t>
      </w:r>
      <w:r w:rsidR="00BE65CA">
        <w:t>(</w:t>
      </w:r>
      <w:r w:rsidR="005F5AE8" w:rsidRPr="00447469">
        <w:t>daňový</w:t>
      </w:r>
      <w:r w:rsidR="00BE65CA">
        <w:t>)</w:t>
      </w:r>
      <w:r w:rsidR="005F5AE8" w:rsidRPr="00447469">
        <w:t xml:space="preserve"> doklad</w:t>
      </w:r>
      <w:r w:rsidR="00BE65CA">
        <w:t xml:space="preserve"> o zaplacení</w:t>
      </w:r>
      <w:r w:rsidR="005F5AE8" w:rsidRPr="00447469">
        <w:t xml:space="preserve"> neprodleně po ukončení vzdělávací aktivity</w:t>
      </w:r>
      <w:r w:rsidR="00A85CD3">
        <w:t>.</w:t>
      </w:r>
      <w:r w:rsidR="00582B49">
        <w:t xml:space="preserve"> </w:t>
      </w:r>
    </w:p>
    <w:p w14:paraId="73394426" w14:textId="77777777" w:rsidR="00A85CD3" w:rsidRPr="00447469" w:rsidRDefault="00A85CD3" w:rsidP="00A85CD3">
      <w:pPr>
        <w:pStyle w:val="boddohodyii"/>
        <w:ind w:left="720"/>
        <w:jc w:val="both"/>
      </w:pPr>
    </w:p>
    <w:p w14:paraId="222C78B2" w14:textId="4AF10AF6" w:rsidR="000006AF" w:rsidRPr="003E28B6" w:rsidRDefault="000006AF" w:rsidP="00DB20A6">
      <w:pPr>
        <w:pStyle w:val="boddohodyii"/>
        <w:numPr>
          <w:ilvl w:val="0"/>
          <w:numId w:val="8"/>
        </w:numPr>
        <w:jc w:val="both"/>
      </w:pPr>
      <w:r w:rsidRPr="003E28B6">
        <w:t xml:space="preserve">Zajistit nakládání s osobními údaji o zaměstnancích, kteří se účastní vzdělávací aktivity, v souladu s Dohodou o zpracování údajů, </w:t>
      </w:r>
      <w:r w:rsidR="00B03435" w:rsidRPr="003E28B6">
        <w:t xml:space="preserve">která je </w:t>
      </w:r>
      <w:r w:rsidR="003E28B6" w:rsidRPr="000854DF">
        <w:t>P</w:t>
      </w:r>
      <w:r w:rsidR="00B03435" w:rsidRPr="000854DF">
        <w:t xml:space="preserve">řílohou </w:t>
      </w:r>
      <w:r w:rsidR="003E28B6" w:rsidRPr="000854DF">
        <w:t xml:space="preserve">č. </w:t>
      </w:r>
      <w:r w:rsidR="00B3782E">
        <w:t>3</w:t>
      </w:r>
      <w:r w:rsidR="003E28B6" w:rsidRPr="003E28B6">
        <w:t xml:space="preserve"> této smlouvy, </w:t>
      </w:r>
      <w:r w:rsidRPr="003E28B6">
        <w:t>se zák. č. 110/2019 Sb., o zpracování osobních údajů, NAŘÍZENÍM EVROPSKÉHO PARLAMENTU A RADY (EU) 2016/679, obecným nařízením o ochraně osobních údajů (zejména dodržovat povinnosti uvedené v čl. 28 odst. 2 až 4 Nařízení), jakož i s dalšími právními předpisy souvisejícími s nakládáním s</w:t>
      </w:r>
      <w:r w:rsidR="00B04655">
        <w:t> </w:t>
      </w:r>
      <w:r w:rsidRPr="003E28B6">
        <w:t>osobními údaji.</w:t>
      </w:r>
    </w:p>
    <w:p w14:paraId="1F1F0721" w14:textId="77777777" w:rsidR="000006AF" w:rsidRDefault="000006AF" w:rsidP="000006AF">
      <w:pPr>
        <w:pStyle w:val="Odstavecseseznamem"/>
      </w:pPr>
    </w:p>
    <w:p w14:paraId="76F84A21" w14:textId="154AB51A" w:rsidR="005F5AE8" w:rsidRDefault="005F5AE8" w:rsidP="00DB20A6">
      <w:pPr>
        <w:pStyle w:val="boddohodyii"/>
        <w:numPr>
          <w:ilvl w:val="0"/>
          <w:numId w:val="8"/>
        </w:numPr>
        <w:jc w:val="both"/>
      </w:pPr>
      <w:r w:rsidRPr="00447469">
        <w:t xml:space="preserve">Uchovávat veškeré dokumenty a účetní doklady související s realizací vzdělávací aktivity v souladu s platnými právními předpisy ČR, zejména v souladu s § 44a odst. 8 zákona č. 218/2000 Sb., o rozpočtových pravidlech, a to nejméně po dobu 10 let od doby ukončení vzdělávací aktivity, přičemž lhůta 10 let se počítá od 1. ledna roku následujícího po roce, v němž byla vzdělávací aktivita ukončena. </w:t>
      </w:r>
    </w:p>
    <w:p w14:paraId="53A5A6A9" w14:textId="77777777" w:rsidR="005C47E1" w:rsidRDefault="005C47E1" w:rsidP="005C47E1">
      <w:pPr>
        <w:pStyle w:val="Odstavecseseznamem"/>
      </w:pPr>
    </w:p>
    <w:p w14:paraId="6E126B27" w14:textId="33CCFE0B" w:rsidR="003F2B53" w:rsidRDefault="005C47E1" w:rsidP="00DB20A6">
      <w:pPr>
        <w:pStyle w:val="boddohodyii"/>
        <w:numPr>
          <w:ilvl w:val="0"/>
          <w:numId w:val="8"/>
        </w:numPr>
        <w:jc w:val="both"/>
      </w:pPr>
      <w:r w:rsidRPr="00B04655">
        <w:t>Dodavatel je povinen umožnit provedení veřejnosprávní kontroly sjednaných podmínek pro realizaci vzdělávací aktivity. Kontrolu vykonávají Úřad práce České republiky a jím pověřené osoby, Státní úřad inspekce práce, územní finanční orgány oprávněné k výkonu kontrol, Ministerstvo práce a sociálních věcí, Ministerstvo financí, Nejvyšší kontrolní úřad, Evropská komise a Evropský účetní dvůr, případně další orgány pověřené k výkonu kontroly.</w:t>
      </w:r>
    </w:p>
    <w:p w14:paraId="0D05D51A" w14:textId="234891AB" w:rsidR="005C47E1" w:rsidRPr="00B04655" w:rsidRDefault="003F2B53" w:rsidP="003F2B53">
      <w:pPr>
        <w:suppressAutoHyphens w:val="0"/>
      </w:pPr>
      <w:r>
        <w:br w:type="page"/>
      </w:r>
    </w:p>
    <w:p w14:paraId="2E40DC95" w14:textId="53EF075B" w:rsidR="00BE4EC4" w:rsidRPr="00447469" w:rsidRDefault="00BE4EC4" w:rsidP="00936D02">
      <w:pPr>
        <w:pStyle w:val="Zkladntext"/>
        <w:numPr>
          <w:ilvl w:val="0"/>
          <w:numId w:val="11"/>
        </w:numPr>
        <w:spacing w:before="240" w:after="120"/>
        <w:ind w:left="1077" w:right="431"/>
        <w:jc w:val="center"/>
        <w:rPr>
          <w:b/>
        </w:rPr>
      </w:pPr>
      <w:r w:rsidRPr="00447469">
        <w:rPr>
          <w:b/>
        </w:rPr>
        <w:lastRenderedPageBreak/>
        <w:t>Zaměstnavatel se zavazuje</w:t>
      </w:r>
    </w:p>
    <w:p w14:paraId="095B1F11" w14:textId="239ED9A4" w:rsidR="00B64B5E" w:rsidRDefault="00B64B5E" w:rsidP="00DB20A6">
      <w:pPr>
        <w:numPr>
          <w:ilvl w:val="0"/>
          <w:numId w:val="1"/>
        </w:numPr>
        <w:jc w:val="both"/>
      </w:pPr>
      <w:r w:rsidRPr="00447469">
        <w:t xml:space="preserve">Zabezpečit vyslání </w:t>
      </w:r>
      <w:r w:rsidR="00237A30" w:rsidRPr="009A57B1">
        <w:t xml:space="preserve">zaměstnanců </w:t>
      </w:r>
      <w:r w:rsidR="009146A6" w:rsidRPr="009146A6">
        <w:t xml:space="preserve">dle </w:t>
      </w:r>
      <w:r w:rsidR="00237A30" w:rsidRPr="009146A6">
        <w:t>bod</w:t>
      </w:r>
      <w:r w:rsidR="009146A6" w:rsidRPr="009146A6">
        <w:t>u</w:t>
      </w:r>
      <w:r w:rsidR="00237A30" w:rsidRPr="009146A6">
        <w:t xml:space="preserve"> II. 5)</w:t>
      </w:r>
      <w:r w:rsidR="00237A30" w:rsidRPr="009A57B1">
        <w:t xml:space="preserve"> </w:t>
      </w:r>
      <w:r w:rsidRPr="00447469">
        <w:t>do vzdělávací aktivity.</w:t>
      </w:r>
      <w:r w:rsidR="00962898" w:rsidRPr="00962898">
        <w:t xml:space="preserve"> Vytvořit těmto zaměstnancům odpovídající podmínky pro jejich účast na vzdělávací aktivitě.</w:t>
      </w:r>
    </w:p>
    <w:p w14:paraId="42AED39B" w14:textId="77777777" w:rsidR="00C53932" w:rsidRPr="00447469" w:rsidRDefault="00C53932" w:rsidP="008B00DF">
      <w:pPr>
        <w:ind w:left="360"/>
        <w:jc w:val="both"/>
      </w:pPr>
    </w:p>
    <w:p w14:paraId="5FF258EC" w14:textId="77777777" w:rsidR="00600716" w:rsidRDefault="00BE4EC4" w:rsidP="00DB3F80">
      <w:pPr>
        <w:numPr>
          <w:ilvl w:val="0"/>
          <w:numId w:val="1"/>
        </w:numPr>
        <w:jc w:val="both"/>
      </w:pPr>
      <w:r w:rsidRPr="00447469">
        <w:t xml:space="preserve">Uhradit na základě předložených faktur náklady </w:t>
      </w:r>
      <w:r w:rsidR="005F5AE8" w:rsidRPr="00447469">
        <w:t>vzdělávací aktivity</w:t>
      </w:r>
      <w:r w:rsidRPr="00447469">
        <w:t xml:space="preserve"> v</w:t>
      </w:r>
      <w:r w:rsidR="005F5AE8" w:rsidRPr="00447469">
        <w:t xml:space="preserve">e výši dohodnuté v bodě II. 6) </w:t>
      </w:r>
    </w:p>
    <w:p w14:paraId="6F4A459A" w14:textId="77777777" w:rsidR="00600716" w:rsidRDefault="00600716" w:rsidP="00600716">
      <w:pPr>
        <w:pStyle w:val="Odstavecseseznamem"/>
        <w:rPr>
          <w:b/>
        </w:rPr>
      </w:pPr>
    </w:p>
    <w:p w14:paraId="3FC216CE" w14:textId="0F5D060E" w:rsidR="00B93FCE" w:rsidRPr="00120C8F" w:rsidRDefault="00B93FCE" w:rsidP="00600716">
      <w:pPr>
        <w:jc w:val="both"/>
      </w:pPr>
    </w:p>
    <w:p w14:paraId="73442928" w14:textId="3B90DEDA" w:rsidR="00D847E3" w:rsidRPr="00447469" w:rsidRDefault="00D847E3" w:rsidP="00936D02">
      <w:pPr>
        <w:pStyle w:val="Zkladntext"/>
        <w:numPr>
          <w:ilvl w:val="0"/>
          <w:numId w:val="11"/>
        </w:numPr>
        <w:spacing w:before="240" w:after="120"/>
        <w:ind w:left="1077" w:right="431"/>
        <w:jc w:val="center"/>
        <w:rPr>
          <w:b/>
        </w:rPr>
      </w:pPr>
      <w:r w:rsidRPr="00447469">
        <w:rPr>
          <w:b/>
        </w:rPr>
        <w:t>Sankce za porušení smluvních podmínek</w:t>
      </w:r>
    </w:p>
    <w:p w14:paraId="18EBCB3C" w14:textId="6BDA222B" w:rsidR="00D847E3" w:rsidRPr="007B5A97" w:rsidRDefault="000D1F7B" w:rsidP="00CC6045">
      <w:pPr>
        <w:pStyle w:val="boddohodyii"/>
        <w:numPr>
          <w:ilvl w:val="0"/>
          <w:numId w:val="15"/>
        </w:numPr>
        <w:jc w:val="both"/>
      </w:pPr>
      <w:r w:rsidRPr="007B5A97">
        <w:t xml:space="preserve">Smluvní strany se dohodly, že v případě neproplacení nebo krácení nákladů na vzdělávací aktivity ze strany ÚP z důvodů nedodržení smluvních povinností sjednaných v této smlouvě a všech jejich přílohách na straně dodavatele </w:t>
      </w:r>
      <w:r w:rsidR="00986205">
        <w:t xml:space="preserve">může objednatel </w:t>
      </w:r>
      <w:r w:rsidR="00E5665D">
        <w:t>u</w:t>
      </w:r>
      <w:r w:rsidR="00986205">
        <w:t xml:space="preserve"> </w:t>
      </w:r>
      <w:r w:rsidR="00C7762C">
        <w:t>dodavatel</w:t>
      </w:r>
      <w:r w:rsidR="00E5665D">
        <w:t>e</w:t>
      </w:r>
      <w:r w:rsidR="00C7762C">
        <w:t xml:space="preserve"> </w:t>
      </w:r>
      <w:r w:rsidR="00E5665D">
        <w:t>nárokovat</w:t>
      </w:r>
      <w:r w:rsidR="00986205">
        <w:t xml:space="preserve"> </w:t>
      </w:r>
      <w:r w:rsidRPr="007B5A97">
        <w:t xml:space="preserve">smluvní pokutu ve výši neproplacených nákladů, kterou je povinen dodavatel uhradit </w:t>
      </w:r>
      <w:r w:rsidR="00537C6D" w:rsidRPr="007B5A97">
        <w:t>objednateli</w:t>
      </w:r>
      <w:r w:rsidRPr="007B5A97">
        <w:t xml:space="preserve"> na základě jeho písemné výzvy do 15 dnů od jejího doručení spolu s náhradou škody, která by smluvní pokutu převyšovala</w:t>
      </w:r>
      <w:r w:rsidR="00D847E3" w:rsidRPr="007B5A97">
        <w:t>.</w:t>
      </w:r>
    </w:p>
    <w:p w14:paraId="7DB04AB2" w14:textId="77777777" w:rsidR="00E831A8" w:rsidRPr="00620F27" w:rsidRDefault="00E831A8" w:rsidP="00E831A8">
      <w:pPr>
        <w:pStyle w:val="boddohodyii"/>
        <w:ind w:left="720"/>
        <w:jc w:val="both"/>
        <w:rPr>
          <w:color w:val="FF0000"/>
        </w:rPr>
      </w:pPr>
    </w:p>
    <w:p w14:paraId="28E07F43" w14:textId="563A772C" w:rsidR="00BE4EC4" w:rsidRPr="00447469" w:rsidRDefault="00BE4EC4" w:rsidP="00936D02">
      <w:pPr>
        <w:pStyle w:val="Zkladntext"/>
        <w:numPr>
          <w:ilvl w:val="0"/>
          <w:numId w:val="11"/>
        </w:numPr>
        <w:spacing w:before="240" w:after="120"/>
        <w:ind w:left="1077" w:right="431"/>
        <w:jc w:val="center"/>
        <w:rPr>
          <w:b/>
        </w:rPr>
      </w:pPr>
      <w:r w:rsidRPr="00447469">
        <w:rPr>
          <w:b/>
        </w:rPr>
        <w:t>Všeobecná ustanovení</w:t>
      </w:r>
    </w:p>
    <w:p w14:paraId="614DD20A" w14:textId="77777777" w:rsidR="00B96491" w:rsidRDefault="00B96491" w:rsidP="00B96491">
      <w:pPr>
        <w:pStyle w:val="Odstavecseseznamem"/>
        <w:numPr>
          <w:ilvl w:val="0"/>
          <w:numId w:val="16"/>
        </w:numPr>
        <w:spacing w:before="240" w:line="240" w:lineRule="atLeast"/>
        <w:ind w:right="-233"/>
        <w:jc w:val="both"/>
      </w:pPr>
      <w:r w:rsidRPr="00F12847">
        <w:t>Dodavatel přijímá informační povinnost dle Manuálů pro pub</w:t>
      </w:r>
      <w:r>
        <w:t>licitu a vizuální identitu OP</w:t>
      </w:r>
      <w:r w:rsidRPr="00F12847">
        <w:t xml:space="preserve">Z (viz </w:t>
      </w:r>
      <w:r>
        <w:t>http://www.esfcr.cz)</w:t>
      </w:r>
      <w:r w:rsidRPr="00F12847">
        <w:t xml:space="preserve">, tj. zejména v místě realizace aktivit projektu zajistit umístění loga ESF, EU, </w:t>
      </w:r>
      <w:r>
        <w:t>OPZ</w:t>
      </w:r>
      <w:r w:rsidRPr="00F12847">
        <w:t>.</w:t>
      </w:r>
    </w:p>
    <w:p w14:paraId="1A1C3A35" w14:textId="77777777" w:rsidR="00B96491" w:rsidRDefault="00B96491" w:rsidP="00B96491">
      <w:pPr>
        <w:pStyle w:val="Odstavecseseznamem"/>
        <w:numPr>
          <w:ilvl w:val="0"/>
          <w:numId w:val="16"/>
        </w:numPr>
        <w:spacing w:before="240" w:line="240" w:lineRule="atLeast"/>
        <w:ind w:right="-233"/>
        <w:jc w:val="both"/>
      </w:pPr>
      <w:r>
        <w:t>Obsah smlouvy lze měnit pouze se souhlasem obou smluvních stran formou písemných dodatků. Navrhované změny musí být předem projednány a odsouhlaseny poskytovatelem příspěvku (ÚP ČR), a musí být druhé straně sděleny písemně předem.</w:t>
      </w:r>
    </w:p>
    <w:p w14:paraId="47F1C3FE" w14:textId="26A2572B" w:rsidR="00B96491" w:rsidRDefault="00B96491" w:rsidP="00B96491">
      <w:pPr>
        <w:pStyle w:val="Odstavecseseznamem"/>
        <w:numPr>
          <w:ilvl w:val="0"/>
          <w:numId w:val="16"/>
        </w:numPr>
        <w:spacing w:before="240" w:line="240" w:lineRule="atLeast"/>
        <w:ind w:right="-233"/>
        <w:jc w:val="both"/>
      </w:pPr>
      <w:r>
        <w:t xml:space="preserve">V případě zániku některé ze smluvních stran </w:t>
      </w:r>
      <w:r w:rsidR="002C3A46" w:rsidRPr="002C3A46">
        <w:t xml:space="preserve">sloučením nebo splynutím </w:t>
      </w:r>
      <w:r>
        <w:t>přecházejí její práva a povinnosti vyplývající ze smlouvy na jejího právního nástupce.</w:t>
      </w:r>
    </w:p>
    <w:p w14:paraId="20F8CA38" w14:textId="77777777" w:rsidR="00B96491" w:rsidRDefault="00B96491" w:rsidP="00B96491">
      <w:pPr>
        <w:pStyle w:val="Odstavecseseznamem"/>
        <w:numPr>
          <w:ilvl w:val="0"/>
          <w:numId w:val="16"/>
        </w:numPr>
        <w:spacing w:before="240" w:line="240" w:lineRule="atLeast"/>
        <w:ind w:right="-233"/>
        <w:jc w:val="both"/>
      </w:pPr>
      <w:r>
        <w:t>Smluvní strany prohlašují, že si smlouvu před jejím podpisem přečetly, že byla uzavřena po vzájemném projednání podle jejich pravé a svobodné vůle, určitě, vážně a srozumitelně, nikoliv v tísni, ani za jinak nápadně nevýhodných podmínek. Autentičnost textu potvrzují svými podpisy.</w:t>
      </w:r>
    </w:p>
    <w:p w14:paraId="03728789" w14:textId="77777777" w:rsidR="00B96491" w:rsidRDefault="00B96491" w:rsidP="00B96491">
      <w:pPr>
        <w:pStyle w:val="Odstavecseseznamem"/>
        <w:numPr>
          <w:ilvl w:val="0"/>
          <w:numId w:val="16"/>
        </w:numPr>
        <w:spacing w:before="240" w:line="240" w:lineRule="atLeast"/>
        <w:ind w:right="-233"/>
        <w:jc w:val="both"/>
      </w:pPr>
      <w:r>
        <w:t xml:space="preserve">Nedílnou součástí této smlouvy jsou její přílohy. </w:t>
      </w:r>
    </w:p>
    <w:p w14:paraId="5BC6474B" w14:textId="77777777" w:rsidR="00B96491" w:rsidRPr="005D1049" w:rsidRDefault="00B96491" w:rsidP="00B96491">
      <w:pPr>
        <w:pStyle w:val="Odstavecseseznamem"/>
        <w:numPr>
          <w:ilvl w:val="0"/>
          <w:numId w:val="16"/>
        </w:numPr>
        <w:spacing w:before="240" w:line="240" w:lineRule="atLeast"/>
        <w:ind w:right="-233"/>
        <w:jc w:val="both"/>
      </w:pPr>
      <w:r>
        <w:t xml:space="preserve">Smlouva je sepsána ve dvou vyhotoveních, z nichž jedno vyhotovení </w:t>
      </w:r>
      <w:proofErr w:type="gramStart"/>
      <w:r>
        <w:t>obdrží</w:t>
      </w:r>
      <w:proofErr w:type="gramEnd"/>
      <w:r>
        <w:t xml:space="preserve"> objednatel, jedno vyhotovení dodavatel.</w:t>
      </w:r>
    </w:p>
    <w:p w14:paraId="60A9EEBF" w14:textId="77777777" w:rsidR="00B96491" w:rsidRPr="002933DC" w:rsidRDefault="00B96491" w:rsidP="00B96491">
      <w:pPr>
        <w:pStyle w:val="Odstavecseseznamem"/>
        <w:numPr>
          <w:ilvl w:val="0"/>
          <w:numId w:val="16"/>
        </w:numPr>
        <w:suppressAutoHyphens w:val="0"/>
        <w:spacing w:before="240" w:line="100" w:lineRule="atLeast"/>
        <w:ind w:right="-285"/>
        <w:jc w:val="both"/>
      </w:pPr>
      <w:r>
        <w:t xml:space="preserve">Smlouva nabývá platnosti a účinnosti dnem jejího podpisu oběma smluvními stranami. </w:t>
      </w:r>
    </w:p>
    <w:p w14:paraId="0CD5F804" w14:textId="3D27B637" w:rsidR="00D847E3" w:rsidRDefault="00D847E3" w:rsidP="00D847E3">
      <w:pPr>
        <w:pStyle w:val="Zkladntext"/>
        <w:spacing w:line="100" w:lineRule="atLeast"/>
        <w:ind w:right="0"/>
        <w:rPr>
          <w:b/>
        </w:rPr>
      </w:pPr>
    </w:p>
    <w:p w14:paraId="3786337F" w14:textId="32726EF9" w:rsidR="00B96491" w:rsidRDefault="00B96491" w:rsidP="00D847E3">
      <w:pPr>
        <w:pStyle w:val="Zkladntext"/>
        <w:spacing w:line="100" w:lineRule="atLeast"/>
        <w:ind w:right="0"/>
        <w:rPr>
          <w:b/>
        </w:rPr>
      </w:pPr>
    </w:p>
    <w:p w14:paraId="6B180625" w14:textId="77777777" w:rsidR="00B96491" w:rsidRPr="00447469" w:rsidRDefault="00B96491" w:rsidP="00D847E3">
      <w:pPr>
        <w:pStyle w:val="Zkladntext"/>
        <w:spacing w:line="100" w:lineRule="atLeast"/>
        <w:ind w:right="0"/>
        <w:rPr>
          <w:b/>
        </w:rPr>
      </w:pPr>
    </w:p>
    <w:p w14:paraId="60DAEC8A" w14:textId="77777777" w:rsidR="00392306" w:rsidRDefault="00392306">
      <w:pPr>
        <w:suppressAutoHyphens w:val="0"/>
        <w:rPr>
          <w:bCs/>
          <w:color w:val="000000"/>
        </w:rPr>
      </w:pPr>
      <w:r>
        <w:rPr>
          <w:bCs/>
          <w:color w:val="000000"/>
        </w:rPr>
        <w:br w:type="page"/>
      </w:r>
    </w:p>
    <w:p w14:paraId="34C8083F" w14:textId="77777777" w:rsidR="00392306" w:rsidRDefault="00392306" w:rsidP="00FB51D5">
      <w:pPr>
        <w:suppressAutoHyphens w:val="0"/>
        <w:spacing w:before="240" w:line="100" w:lineRule="atLeast"/>
        <w:ind w:right="431"/>
        <w:jc w:val="both"/>
        <w:rPr>
          <w:bCs/>
          <w:color w:val="000000"/>
        </w:rPr>
      </w:pPr>
    </w:p>
    <w:p w14:paraId="4C46D254" w14:textId="49B1604B" w:rsidR="00FB51D5" w:rsidRDefault="00FB51D5" w:rsidP="00FB51D5">
      <w:pPr>
        <w:suppressAutoHyphens w:val="0"/>
        <w:spacing w:before="240" w:line="100" w:lineRule="atLeast"/>
        <w:ind w:right="431"/>
        <w:jc w:val="both"/>
        <w:rPr>
          <w:bCs/>
          <w:color w:val="000000"/>
        </w:rPr>
      </w:pPr>
      <w:r>
        <w:rPr>
          <w:bCs/>
          <w:color w:val="000000"/>
        </w:rPr>
        <w:t>Za objednatele</w:t>
      </w:r>
      <w:r w:rsidR="00BD6ED6">
        <w:rPr>
          <w:bCs/>
          <w:color w:val="000000"/>
        </w:rPr>
        <w:t>/ zaměstnavatele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Za dodavatele</w:t>
      </w:r>
    </w:p>
    <w:p w14:paraId="53FFB8B5" w14:textId="77777777" w:rsidR="00FB51D5" w:rsidRPr="00BF472A" w:rsidRDefault="00FB51D5" w:rsidP="00FB51D5">
      <w:pPr>
        <w:suppressAutoHyphens w:val="0"/>
        <w:spacing w:before="240" w:line="100" w:lineRule="atLeast"/>
        <w:ind w:right="431"/>
        <w:jc w:val="both"/>
        <w:rPr>
          <w:bCs/>
          <w:color w:val="000000"/>
        </w:rPr>
      </w:pPr>
    </w:p>
    <w:p w14:paraId="145DC994" w14:textId="066EA4FB" w:rsidR="00FB51D5" w:rsidRDefault="00FB51D5" w:rsidP="00FB51D5">
      <w:pPr>
        <w:tabs>
          <w:tab w:val="left" w:pos="426"/>
        </w:tabs>
        <w:spacing w:after="120"/>
        <w:jc w:val="both"/>
        <w:rPr>
          <w:bCs/>
          <w:color w:val="000000"/>
        </w:rPr>
      </w:pPr>
      <w:r>
        <w:rPr>
          <w:bCs/>
          <w:color w:val="000000"/>
        </w:rPr>
        <w:t>V </w:t>
      </w:r>
      <w:r w:rsidR="00494127">
        <w:rPr>
          <w:bCs/>
          <w:color w:val="000000"/>
        </w:rPr>
        <w:t>Praze</w:t>
      </w:r>
      <w:r>
        <w:rPr>
          <w:bCs/>
          <w:color w:val="000000"/>
        </w:rPr>
        <w:t xml:space="preserve"> </w:t>
      </w:r>
      <w:r w:rsidRPr="00C63555">
        <w:rPr>
          <w:bCs/>
          <w:color w:val="000000"/>
        </w:rPr>
        <w:t xml:space="preserve">dne </w:t>
      </w:r>
      <w:r w:rsidR="00D76AD1">
        <w:rPr>
          <w:bCs/>
          <w:color w:val="000000"/>
        </w:rPr>
        <w:t>viz elektronický podpis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V </w:t>
      </w:r>
      <w:r w:rsidR="00E11DD8" w:rsidRPr="00657325">
        <w:rPr>
          <w:bCs/>
          <w:color w:val="000000"/>
          <w:highlight w:val="yellow"/>
        </w:rPr>
        <w:t>………</w:t>
      </w:r>
      <w:r>
        <w:rPr>
          <w:bCs/>
          <w:color w:val="000000"/>
        </w:rPr>
        <w:t xml:space="preserve"> dne</w:t>
      </w:r>
      <w:r w:rsidR="0061296A">
        <w:rPr>
          <w:bCs/>
          <w:color w:val="000000"/>
        </w:rPr>
        <w:t xml:space="preserve"> viz elektronický podpis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</w:p>
    <w:p w14:paraId="6D0AF3BA" w14:textId="77777777" w:rsidR="00FB51D5" w:rsidRDefault="00FB51D5" w:rsidP="00FB51D5">
      <w:pPr>
        <w:tabs>
          <w:tab w:val="left" w:pos="426"/>
        </w:tabs>
        <w:spacing w:after="120"/>
        <w:jc w:val="both"/>
        <w:rPr>
          <w:bCs/>
          <w:color w:val="000000"/>
        </w:rPr>
      </w:pPr>
    </w:p>
    <w:p w14:paraId="583512EA" w14:textId="77777777" w:rsidR="00FB51D5" w:rsidRPr="000E6768" w:rsidRDefault="00FB51D5" w:rsidP="00FB51D5">
      <w:pPr>
        <w:tabs>
          <w:tab w:val="left" w:pos="426"/>
        </w:tabs>
        <w:spacing w:after="120"/>
        <w:jc w:val="both"/>
        <w:rPr>
          <w:bCs/>
          <w:color w:val="000000"/>
        </w:rPr>
      </w:pPr>
    </w:p>
    <w:tbl>
      <w:tblPr>
        <w:tblpPr w:leftFromText="141" w:rightFromText="141" w:vertAnchor="text" w:horzAnchor="margin" w:tblpY="88"/>
        <w:tblW w:w="9853" w:type="dxa"/>
        <w:tblLook w:val="01E0" w:firstRow="1" w:lastRow="1" w:firstColumn="1" w:lastColumn="1" w:noHBand="0" w:noVBand="0"/>
      </w:tblPr>
      <w:tblGrid>
        <w:gridCol w:w="5052"/>
        <w:gridCol w:w="4801"/>
      </w:tblGrid>
      <w:tr w:rsidR="00FB51D5" w:rsidRPr="000E6768" w14:paraId="199B87E4" w14:textId="77777777" w:rsidTr="001562FC">
        <w:trPr>
          <w:trHeight w:val="1706"/>
        </w:trPr>
        <w:tc>
          <w:tcPr>
            <w:tcW w:w="5052" w:type="dxa"/>
          </w:tcPr>
          <w:p w14:paraId="07238E07" w14:textId="77777777" w:rsidR="00FB51D5" w:rsidRPr="00CF2E51" w:rsidRDefault="00FB51D5" w:rsidP="001562FC">
            <w:pPr>
              <w:rPr>
                <w:bCs/>
                <w:color w:val="000000"/>
              </w:rPr>
            </w:pPr>
            <w:r w:rsidRPr="000E6768">
              <w:rPr>
                <w:bCs/>
                <w:color w:val="000000"/>
              </w:rPr>
              <w:t>..................................................</w:t>
            </w:r>
          </w:p>
          <w:p w14:paraId="7A0C4F0C" w14:textId="483B1BAF" w:rsidR="00FB51D5" w:rsidRPr="000E6768" w:rsidRDefault="00FB51D5" w:rsidP="001562FC">
            <w:pPr>
              <w:ind w:left="28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Ing. </w:t>
            </w:r>
            <w:r w:rsidR="00494127">
              <w:rPr>
                <w:iCs/>
                <w:color w:val="000000"/>
              </w:rPr>
              <w:t>Olga Kučerová</w:t>
            </w:r>
            <w:r w:rsidRPr="000E6768">
              <w:rPr>
                <w:iCs/>
                <w:color w:val="000000"/>
              </w:rPr>
              <w:t>,</w:t>
            </w:r>
          </w:p>
          <w:p w14:paraId="45417B84" w14:textId="77777777" w:rsidR="00FB51D5" w:rsidRPr="000E6768" w:rsidRDefault="00FB51D5" w:rsidP="001562FC">
            <w:pPr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              v plné moci</w:t>
            </w:r>
          </w:p>
        </w:tc>
        <w:tc>
          <w:tcPr>
            <w:tcW w:w="4801" w:type="dxa"/>
          </w:tcPr>
          <w:p w14:paraId="7C2C500A" w14:textId="77777777" w:rsidR="00FB51D5" w:rsidRPr="00CF2E51" w:rsidRDefault="00FB51D5" w:rsidP="001562FC">
            <w:pPr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 xml:space="preserve">   </w:t>
            </w:r>
            <w:r w:rsidRPr="005D59FD">
              <w:rPr>
                <w:bCs/>
                <w:color w:val="000000"/>
              </w:rPr>
              <w:t>..................................................</w:t>
            </w:r>
          </w:p>
          <w:p w14:paraId="4B078EB6" w14:textId="7A61D27F" w:rsidR="00FB51D5" w:rsidRPr="00657325" w:rsidRDefault="00FB51D5" w:rsidP="001562FC">
            <w:pPr>
              <w:ind w:left="284"/>
              <w:rPr>
                <w:iCs/>
                <w:color w:val="000000"/>
                <w:highlight w:val="yellow"/>
              </w:rPr>
            </w:pPr>
            <w:r>
              <w:rPr>
                <w:iCs/>
                <w:color w:val="000000"/>
              </w:rPr>
              <w:t xml:space="preserve">        </w:t>
            </w:r>
            <w:r w:rsidR="00967AF3" w:rsidRPr="00C50E80">
              <w:rPr>
                <w:color w:val="000000"/>
              </w:rPr>
              <w:t xml:space="preserve"> </w:t>
            </w:r>
            <w:r w:rsidR="00322381" w:rsidRPr="00657325">
              <w:rPr>
                <w:color w:val="000000"/>
                <w:highlight w:val="yellow"/>
              </w:rPr>
              <w:t>Jméno a příjmení</w:t>
            </w:r>
          </w:p>
          <w:p w14:paraId="7BFAB85A" w14:textId="655D8FD0" w:rsidR="00FB51D5" w:rsidRPr="005F7A10" w:rsidRDefault="00FB51D5" w:rsidP="001562FC">
            <w:pPr>
              <w:ind w:left="284"/>
              <w:rPr>
                <w:iCs/>
                <w:color w:val="000000"/>
              </w:rPr>
            </w:pPr>
            <w:r w:rsidRPr="00657325">
              <w:rPr>
                <w:iCs/>
                <w:color w:val="000000"/>
              </w:rPr>
              <w:t xml:space="preserve">                </w:t>
            </w:r>
            <w:r w:rsidRPr="00657325">
              <w:rPr>
                <w:iCs/>
                <w:color w:val="000000"/>
                <w:highlight w:val="yellow"/>
              </w:rPr>
              <w:t xml:space="preserve"> </w:t>
            </w:r>
            <w:r w:rsidR="00322381" w:rsidRPr="00657325">
              <w:rPr>
                <w:iCs/>
                <w:color w:val="000000"/>
                <w:highlight w:val="yellow"/>
              </w:rPr>
              <w:t>funkce</w:t>
            </w:r>
          </w:p>
          <w:p w14:paraId="5C7F4589" w14:textId="77777777" w:rsidR="00FB51D5" w:rsidRPr="002B082A" w:rsidRDefault="00FB51D5" w:rsidP="001562FC">
            <w:pPr>
              <w:ind w:left="284"/>
              <w:rPr>
                <w:bCs/>
                <w:color w:val="FF0000"/>
              </w:rPr>
            </w:pPr>
            <w:r>
              <w:rPr>
                <w:iCs/>
                <w:color w:val="000000"/>
              </w:rPr>
              <w:t xml:space="preserve">            </w:t>
            </w:r>
          </w:p>
        </w:tc>
      </w:tr>
    </w:tbl>
    <w:p w14:paraId="7EB8F79D" w14:textId="101E0578" w:rsidR="00FB51D5" w:rsidRDefault="00FB51D5" w:rsidP="00FB51D5">
      <w:pPr>
        <w:tabs>
          <w:tab w:val="left" w:pos="426"/>
        </w:tabs>
        <w:spacing w:after="120"/>
        <w:jc w:val="both"/>
        <w:rPr>
          <w:bCs/>
          <w:color w:val="000000"/>
        </w:rPr>
      </w:pPr>
    </w:p>
    <w:p w14:paraId="19002E4F" w14:textId="6E0EA840" w:rsidR="00FB51D5" w:rsidRDefault="00FB51D5" w:rsidP="00FB51D5">
      <w:pPr>
        <w:tabs>
          <w:tab w:val="left" w:pos="426"/>
        </w:tabs>
        <w:spacing w:after="120"/>
        <w:jc w:val="both"/>
        <w:rPr>
          <w:bCs/>
          <w:color w:val="000000"/>
        </w:rPr>
      </w:pPr>
    </w:p>
    <w:p w14:paraId="43599B55" w14:textId="77777777" w:rsidR="007133EE" w:rsidRPr="000E6768" w:rsidRDefault="007133EE" w:rsidP="00FB51D5">
      <w:pPr>
        <w:tabs>
          <w:tab w:val="left" w:pos="426"/>
        </w:tabs>
        <w:spacing w:after="120"/>
        <w:jc w:val="both"/>
        <w:rPr>
          <w:bCs/>
          <w:color w:val="000000"/>
        </w:rPr>
      </w:pPr>
    </w:p>
    <w:p w14:paraId="0CA07AD7" w14:textId="63210D2E" w:rsidR="00FB51D5" w:rsidRPr="00864415" w:rsidRDefault="00FB51D5" w:rsidP="00FB51D5">
      <w:pPr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right="-284"/>
        <w:jc w:val="both"/>
        <w:rPr>
          <w:color w:val="FF0000"/>
        </w:rPr>
      </w:pPr>
      <w:r w:rsidRPr="00400564">
        <w:t xml:space="preserve">Příloha č. 1 – Plánovaný Harmonogram </w:t>
      </w:r>
      <w:r w:rsidR="00263205">
        <w:t xml:space="preserve">realizace </w:t>
      </w:r>
      <w:r w:rsidRPr="00400564">
        <w:t xml:space="preserve">vzdělávací aktivity </w:t>
      </w:r>
      <w:r w:rsidR="0081782E">
        <w:t xml:space="preserve">– </w:t>
      </w:r>
      <w:r w:rsidR="0081782E" w:rsidRPr="00864415">
        <w:rPr>
          <w:color w:val="FF0000"/>
        </w:rPr>
        <w:t>bude doplněn</w:t>
      </w:r>
      <w:r w:rsidR="00764276" w:rsidRPr="00864415">
        <w:rPr>
          <w:color w:val="FF0000"/>
        </w:rPr>
        <w:t>a</w:t>
      </w:r>
      <w:r w:rsidR="0081782E" w:rsidRPr="00864415">
        <w:rPr>
          <w:color w:val="FF0000"/>
        </w:rPr>
        <w:t xml:space="preserve"> s podpisem smlouvy</w:t>
      </w:r>
    </w:p>
    <w:p w14:paraId="0E0AE8BE" w14:textId="18F06799" w:rsidR="00C0578A" w:rsidRPr="00400564" w:rsidRDefault="00C0578A" w:rsidP="00FB51D5">
      <w:pPr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right="-284"/>
        <w:jc w:val="both"/>
        <w:rPr>
          <w:color w:val="FF0000"/>
        </w:rPr>
      </w:pPr>
      <w:r>
        <w:t xml:space="preserve">Příloha č. 2 </w:t>
      </w:r>
      <w:r w:rsidR="003712C0">
        <w:t>– Výzva k podání nabídek</w:t>
      </w:r>
    </w:p>
    <w:p w14:paraId="1EBF0EE9" w14:textId="11A73F3C" w:rsidR="00157870" w:rsidRDefault="00157870" w:rsidP="00157870">
      <w:pPr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right="-284"/>
        <w:jc w:val="both"/>
        <w:rPr>
          <w:kern w:val="0"/>
          <w:lang w:eastAsia="cs-CZ"/>
        </w:rPr>
      </w:pPr>
      <w:r>
        <w:rPr>
          <w:kern w:val="0"/>
          <w:lang w:eastAsia="cs-CZ"/>
        </w:rPr>
        <w:t xml:space="preserve">Příloha č. </w:t>
      </w:r>
      <w:r w:rsidR="003712C0">
        <w:rPr>
          <w:kern w:val="0"/>
          <w:lang w:eastAsia="cs-CZ"/>
        </w:rPr>
        <w:t>3</w:t>
      </w:r>
      <w:r>
        <w:rPr>
          <w:kern w:val="0"/>
          <w:lang w:eastAsia="cs-CZ"/>
        </w:rPr>
        <w:t xml:space="preserve"> – Dohoda o zpracování údajů</w:t>
      </w:r>
      <w:r w:rsidR="00AC76D0">
        <w:rPr>
          <w:kern w:val="0"/>
          <w:lang w:eastAsia="cs-CZ"/>
        </w:rPr>
        <w:t xml:space="preserve"> – </w:t>
      </w:r>
      <w:r w:rsidR="00BC3C47">
        <w:rPr>
          <w:color w:val="FF0000"/>
          <w:kern w:val="0"/>
          <w:lang w:eastAsia="cs-CZ"/>
        </w:rPr>
        <w:t xml:space="preserve">do nabídky bude předvyplněna a </w:t>
      </w:r>
      <w:r w:rsidR="004F5E70">
        <w:rPr>
          <w:color w:val="FF0000"/>
          <w:kern w:val="0"/>
          <w:lang w:eastAsia="cs-CZ"/>
        </w:rPr>
        <w:t>dopracována</w:t>
      </w:r>
      <w:r w:rsidR="00AC76D0" w:rsidRPr="00864415">
        <w:rPr>
          <w:color w:val="FF0000"/>
          <w:kern w:val="0"/>
          <w:lang w:eastAsia="cs-CZ"/>
        </w:rPr>
        <w:t xml:space="preserve"> s podpisem smlouvy</w:t>
      </w:r>
    </w:p>
    <w:p w14:paraId="4AEF294D" w14:textId="755016BF" w:rsidR="00BA7217" w:rsidRDefault="00FB51D5" w:rsidP="00270F85">
      <w:pPr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right="-284"/>
        <w:jc w:val="both"/>
        <w:rPr>
          <w:kern w:val="0"/>
          <w:lang w:eastAsia="cs-CZ"/>
        </w:rPr>
      </w:pPr>
      <w:r w:rsidRPr="00400564">
        <w:t xml:space="preserve">Příloha č. </w:t>
      </w:r>
      <w:r w:rsidR="003712C0">
        <w:t>4</w:t>
      </w:r>
      <w:r w:rsidRPr="00400564">
        <w:t xml:space="preserve"> – Objednací obchodní podmínky Siemens, s.r.o.,</w:t>
      </w:r>
      <w:r>
        <w:t xml:space="preserve"> </w:t>
      </w:r>
      <w:r w:rsidRPr="00400564">
        <w:t xml:space="preserve">včetně Přílohy č. 1 - </w:t>
      </w:r>
      <w:r w:rsidRPr="00B40A72">
        <w:rPr>
          <w:kern w:val="0"/>
          <w:lang w:eastAsia="cs-CZ"/>
        </w:rPr>
        <w:t>Zásady chování společností skupiny Siemens pro dodavatele a zprostředkovatele a Přílohy č. 2 - Sankční řád EHS</w:t>
      </w:r>
    </w:p>
    <w:p w14:paraId="1C8584B7" w14:textId="4EF08518" w:rsidR="000B68D0" w:rsidRDefault="000B68D0" w:rsidP="00270F85">
      <w:pPr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right="-284"/>
        <w:jc w:val="both"/>
        <w:rPr>
          <w:kern w:val="0"/>
          <w:lang w:eastAsia="cs-CZ"/>
        </w:rPr>
      </w:pPr>
      <w:r>
        <w:rPr>
          <w:kern w:val="0"/>
          <w:lang w:eastAsia="cs-CZ"/>
        </w:rPr>
        <w:t xml:space="preserve">Příloha č. 5 – Plná moc </w:t>
      </w:r>
    </w:p>
    <w:p w14:paraId="7C2EB65E" w14:textId="77777777" w:rsidR="000B68D0" w:rsidRDefault="000B68D0" w:rsidP="00270F85">
      <w:pPr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right="-284"/>
        <w:jc w:val="both"/>
        <w:rPr>
          <w:kern w:val="0"/>
          <w:lang w:eastAsia="cs-CZ"/>
        </w:rPr>
      </w:pPr>
    </w:p>
    <w:p w14:paraId="7B23A888" w14:textId="77777777" w:rsidR="00291EC6" w:rsidRDefault="00291EC6" w:rsidP="00270F85">
      <w:pPr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right="-284"/>
        <w:jc w:val="both"/>
        <w:rPr>
          <w:kern w:val="0"/>
          <w:lang w:eastAsia="cs-CZ"/>
        </w:rPr>
      </w:pPr>
    </w:p>
    <w:p w14:paraId="2A199D8E" w14:textId="5CC9F5FF" w:rsidR="003E28B6" w:rsidRDefault="003E28B6" w:rsidP="00270F85">
      <w:pPr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right="-284"/>
        <w:jc w:val="both"/>
        <w:rPr>
          <w:kern w:val="0"/>
          <w:lang w:eastAsia="cs-CZ"/>
        </w:rPr>
        <w:sectPr w:rsidR="003E28B6" w:rsidSect="00D56B6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8" w:right="1134" w:bottom="1418" w:left="1418" w:header="709" w:footer="709" w:gutter="0"/>
          <w:cols w:space="708"/>
          <w:docGrid w:linePitch="240" w:charSpace="32768"/>
        </w:sectPr>
      </w:pPr>
    </w:p>
    <w:p w14:paraId="5EED6D2C" w14:textId="77777777" w:rsidR="00E91424" w:rsidRPr="00AD6E4A" w:rsidRDefault="00E91424" w:rsidP="00E91424">
      <w:pPr>
        <w:spacing w:after="120"/>
        <w:jc w:val="center"/>
        <w:rPr>
          <w:bCs/>
        </w:rPr>
      </w:pPr>
      <w:r w:rsidRPr="00AD6E4A">
        <w:rPr>
          <w:bCs/>
        </w:rPr>
        <w:lastRenderedPageBreak/>
        <w:t>Příloha č. 1 Smlouvy</w:t>
      </w:r>
    </w:p>
    <w:p w14:paraId="55821F6D" w14:textId="77777777" w:rsidR="00E91424" w:rsidRPr="00AD6E4A" w:rsidRDefault="00E91424" w:rsidP="00E91424">
      <w:pPr>
        <w:pStyle w:val="Zkladntext"/>
        <w:spacing w:line="240" w:lineRule="auto"/>
        <w:ind w:right="0"/>
        <w:jc w:val="center"/>
        <w:rPr>
          <w:b/>
          <w:sz w:val="28"/>
          <w:szCs w:val="28"/>
        </w:rPr>
      </w:pPr>
      <w:r w:rsidRPr="00AD6E4A">
        <w:rPr>
          <w:b/>
          <w:sz w:val="28"/>
          <w:szCs w:val="28"/>
        </w:rPr>
        <w:t>PLÁNOVANÝ HARMONOGRAM REALIZACE VZDĚLÁVACÍ AKTIVITY</w:t>
      </w:r>
    </w:p>
    <w:p w14:paraId="7BFC8EC2" w14:textId="77777777" w:rsidR="00E91424" w:rsidRPr="00AD6E4A" w:rsidRDefault="00E91424" w:rsidP="00E91424">
      <w:pPr>
        <w:jc w:val="center"/>
        <w:rPr>
          <w:sz w:val="2"/>
          <w:szCs w:val="32"/>
        </w:rPr>
      </w:pPr>
    </w:p>
    <w:p w14:paraId="585896AC" w14:textId="2BB796CE" w:rsidR="00834F66" w:rsidRPr="00FD044C" w:rsidRDefault="00E91424" w:rsidP="00834F66">
      <w:pPr>
        <w:spacing w:before="160"/>
      </w:pPr>
      <w:r>
        <w:t>Lektoři vzdělávací aktivity:</w:t>
      </w:r>
      <w:r>
        <w:tab/>
      </w:r>
      <w:r w:rsidR="000746DE" w:rsidRPr="00FD044C">
        <w:t>………</w:t>
      </w:r>
      <w:proofErr w:type="gramStart"/>
      <w:r w:rsidR="000746DE" w:rsidRPr="00FD044C">
        <w:t>…….</w:t>
      </w:r>
      <w:proofErr w:type="gramEnd"/>
      <w:r w:rsidR="000746DE" w:rsidRPr="00FD044C">
        <w:t>.</w:t>
      </w:r>
    </w:p>
    <w:p w14:paraId="7FDFD1B8" w14:textId="0F0CC9ED" w:rsidR="00D73BA9" w:rsidRPr="00834F66" w:rsidRDefault="00D73BA9" w:rsidP="00BB7F75">
      <w:pPr>
        <w:spacing w:after="120"/>
        <w:ind w:left="2126" w:firstLine="709"/>
        <w:rPr>
          <w:highlight w:val="yellow"/>
        </w:rPr>
      </w:pPr>
    </w:p>
    <w:tbl>
      <w:tblPr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9"/>
        <w:gridCol w:w="564"/>
        <w:gridCol w:w="1791"/>
        <w:gridCol w:w="706"/>
        <w:gridCol w:w="5058"/>
        <w:gridCol w:w="2993"/>
      </w:tblGrid>
      <w:tr w:rsidR="00E91424" w:rsidRPr="00AD6E4A" w14:paraId="76F4124E" w14:textId="77777777" w:rsidTr="001D710A">
        <w:trPr>
          <w:trHeight w:hRule="exact" w:val="713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31D8A339" w14:textId="77777777" w:rsidR="00E91424" w:rsidRPr="00AD6E4A" w:rsidRDefault="00E91424" w:rsidP="001562FC">
            <w:pPr>
              <w:jc w:val="center"/>
              <w:rPr>
                <w:b/>
                <w:sz w:val="20"/>
              </w:rPr>
            </w:pPr>
            <w:r w:rsidRPr="00AD6E4A">
              <w:rPr>
                <w:b/>
                <w:sz w:val="20"/>
              </w:rPr>
              <w:t>Datum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EFA7FD2" w14:textId="77777777" w:rsidR="00E91424" w:rsidRPr="00AD6E4A" w:rsidRDefault="00E91424" w:rsidP="001562FC">
            <w:pPr>
              <w:jc w:val="center"/>
              <w:rPr>
                <w:b/>
                <w:sz w:val="20"/>
              </w:rPr>
            </w:pPr>
            <w:r w:rsidRPr="00AD6E4A">
              <w:rPr>
                <w:b/>
                <w:sz w:val="20"/>
              </w:rPr>
              <w:t>Den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B068B62" w14:textId="77777777" w:rsidR="00E91424" w:rsidRPr="00AD6E4A" w:rsidRDefault="00E91424" w:rsidP="001562FC">
            <w:pPr>
              <w:jc w:val="center"/>
              <w:rPr>
                <w:b/>
                <w:sz w:val="20"/>
              </w:rPr>
            </w:pPr>
            <w:r w:rsidRPr="00AD6E4A">
              <w:rPr>
                <w:b/>
                <w:sz w:val="20"/>
              </w:rPr>
              <w:t xml:space="preserve">Čas OR   </w:t>
            </w:r>
            <w:proofErr w:type="gramStart"/>
            <w:r w:rsidRPr="00AD6E4A">
              <w:rPr>
                <w:b/>
                <w:sz w:val="20"/>
              </w:rPr>
              <w:t xml:space="preserve">   (</w:t>
            </w:r>
            <w:proofErr w:type="gramEnd"/>
            <w:r w:rsidRPr="00AD6E4A">
              <w:rPr>
                <w:b/>
                <w:sz w:val="20"/>
              </w:rPr>
              <w:t>od - do)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51DFE40" w14:textId="77777777" w:rsidR="00E91424" w:rsidRPr="00AD6E4A" w:rsidRDefault="00E91424" w:rsidP="001562FC">
            <w:pPr>
              <w:jc w:val="center"/>
              <w:rPr>
                <w:b/>
                <w:sz w:val="20"/>
              </w:rPr>
            </w:pPr>
            <w:r w:rsidRPr="00AD6E4A">
              <w:rPr>
                <w:b/>
                <w:sz w:val="20"/>
              </w:rPr>
              <w:t>Počet hodin OR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AAFBA4F" w14:textId="77777777" w:rsidR="00E91424" w:rsidRPr="00AD6E4A" w:rsidRDefault="00E91424" w:rsidP="001562FC">
            <w:pPr>
              <w:jc w:val="center"/>
              <w:rPr>
                <w:b/>
                <w:sz w:val="20"/>
              </w:rPr>
            </w:pPr>
            <w:r w:rsidRPr="00AD6E4A">
              <w:rPr>
                <w:b/>
                <w:sz w:val="20"/>
              </w:rPr>
              <w:t>Téma odborného rozvoje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28B5977" w14:textId="77777777" w:rsidR="00E91424" w:rsidRPr="00AD6E4A" w:rsidRDefault="00E91424" w:rsidP="001562FC">
            <w:pPr>
              <w:jc w:val="center"/>
              <w:rPr>
                <w:b/>
                <w:sz w:val="20"/>
              </w:rPr>
            </w:pPr>
            <w:r w:rsidRPr="00AD6E4A">
              <w:rPr>
                <w:b/>
                <w:sz w:val="20"/>
              </w:rPr>
              <w:t>Místo konání OR (včetně adresy)</w:t>
            </w:r>
          </w:p>
        </w:tc>
      </w:tr>
      <w:tr w:rsidR="004600EB" w:rsidRPr="00A97FD8" w14:paraId="781ED229" w14:textId="77777777" w:rsidTr="00E622D3">
        <w:trPr>
          <w:trHeight w:val="546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1FA4" w14:textId="5249CB39" w:rsidR="004600EB" w:rsidRPr="00A97FD8" w:rsidRDefault="004600EB" w:rsidP="004600EB">
            <w:pPr>
              <w:rPr>
                <w:sz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A03C" w14:textId="464B5006" w:rsidR="004600EB" w:rsidRPr="00A97FD8" w:rsidRDefault="004600EB" w:rsidP="001D710A">
            <w:pPr>
              <w:jc w:val="center"/>
              <w:rPr>
                <w:sz w:val="2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E67A" w14:textId="197C07FE" w:rsidR="004600EB" w:rsidRPr="00A97FD8" w:rsidRDefault="004600EB" w:rsidP="00E622D3">
            <w:pPr>
              <w:jc w:val="center"/>
              <w:rPr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B781" w14:textId="2B488DFE" w:rsidR="004600EB" w:rsidRPr="00A97FD8" w:rsidRDefault="004600EB" w:rsidP="00E622D3">
            <w:pPr>
              <w:jc w:val="center"/>
              <w:rPr>
                <w:sz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99F8" w14:textId="4E7CF825" w:rsidR="004600EB" w:rsidRPr="00A97FD8" w:rsidRDefault="004600EB" w:rsidP="004600EB">
            <w:pPr>
              <w:rPr>
                <w:sz w:val="20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8B38" w14:textId="64CE32C9" w:rsidR="004600EB" w:rsidRPr="00A97FD8" w:rsidRDefault="004600EB" w:rsidP="004600EB">
            <w:pPr>
              <w:rPr>
                <w:sz w:val="20"/>
              </w:rPr>
            </w:pPr>
          </w:p>
        </w:tc>
      </w:tr>
      <w:tr w:rsidR="004600EB" w:rsidRPr="00AD6E4A" w14:paraId="678F456F" w14:textId="77777777" w:rsidTr="00E622D3">
        <w:trPr>
          <w:trHeight w:val="546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6189" w14:textId="2FD9122E" w:rsidR="004600EB" w:rsidRPr="00AD6E4A" w:rsidRDefault="004600EB" w:rsidP="004600EB">
            <w:pPr>
              <w:rPr>
                <w:sz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9B51" w14:textId="44C760CB" w:rsidR="004600EB" w:rsidRPr="00AD6E4A" w:rsidRDefault="004600EB" w:rsidP="001D710A">
            <w:pPr>
              <w:jc w:val="center"/>
              <w:rPr>
                <w:sz w:val="2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1E08" w14:textId="13E49F7E" w:rsidR="004600EB" w:rsidRPr="00AD6E4A" w:rsidRDefault="004600EB" w:rsidP="00E622D3">
            <w:pPr>
              <w:jc w:val="center"/>
              <w:rPr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0E2B" w14:textId="7365651B" w:rsidR="004600EB" w:rsidRPr="00AD6E4A" w:rsidRDefault="004600EB" w:rsidP="00E622D3">
            <w:pPr>
              <w:jc w:val="center"/>
              <w:rPr>
                <w:sz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6BCC" w14:textId="7AC1AF0C" w:rsidR="004600EB" w:rsidRPr="00AD6E4A" w:rsidRDefault="004600EB" w:rsidP="004600EB">
            <w:pPr>
              <w:rPr>
                <w:sz w:val="20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6BB1" w14:textId="792D26CB" w:rsidR="004600EB" w:rsidRPr="00AD6E4A" w:rsidRDefault="004600EB" w:rsidP="004600EB">
            <w:pPr>
              <w:rPr>
                <w:sz w:val="20"/>
              </w:rPr>
            </w:pPr>
          </w:p>
        </w:tc>
      </w:tr>
      <w:tr w:rsidR="004600EB" w:rsidRPr="00AD6E4A" w14:paraId="0AF20C46" w14:textId="77777777" w:rsidTr="00E622D3">
        <w:trPr>
          <w:trHeight w:val="546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8EE2" w14:textId="527B7A1F" w:rsidR="004600EB" w:rsidRPr="00AD6E4A" w:rsidRDefault="004600EB" w:rsidP="004600EB">
            <w:pPr>
              <w:rPr>
                <w:sz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72F4" w14:textId="297D99A1" w:rsidR="004600EB" w:rsidRPr="00AD6E4A" w:rsidRDefault="004600EB" w:rsidP="001D710A">
            <w:pPr>
              <w:jc w:val="center"/>
              <w:rPr>
                <w:sz w:val="2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E86A" w14:textId="4F812BE4" w:rsidR="004600EB" w:rsidRPr="00AD6E4A" w:rsidRDefault="004600EB" w:rsidP="00E622D3">
            <w:pPr>
              <w:jc w:val="center"/>
              <w:rPr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E1F4" w14:textId="037C381C" w:rsidR="004600EB" w:rsidRPr="00AD6E4A" w:rsidRDefault="004600EB" w:rsidP="00E622D3">
            <w:pPr>
              <w:jc w:val="center"/>
              <w:rPr>
                <w:sz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375E" w14:textId="67C17396" w:rsidR="004600EB" w:rsidRPr="00AD6E4A" w:rsidRDefault="004600EB" w:rsidP="004600EB">
            <w:pPr>
              <w:rPr>
                <w:sz w:val="20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CFF1" w14:textId="17350304" w:rsidR="004600EB" w:rsidRPr="00AD6E4A" w:rsidRDefault="004600EB" w:rsidP="004600EB">
            <w:pPr>
              <w:rPr>
                <w:sz w:val="20"/>
              </w:rPr>
            </w:pPr>
          </w:p>
        </w:tc>
      </w:tr>
      <w:tr w:rsidR="004600EB" w:rsidRPr="00AD6E4A" w14:paraId="46CC06A4" w14:textId="77777777" w:rsidTr="00E622D3">
        <w:trPr>
          <w:trHeight w:val="546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83FE" w14:textId="26D196D6" w:rsidR="004600EB" w:rsidRPr="00AD6E4A" w:rsidRDefault="004600EB" w:rsidP="004600EB">
            <w:pPr>
              <w:rPr>
                <w:sz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6158" w14:textId="66460242" w:rsidR="004600EB" w:rsidRPr="00AD6E4A" w:rsidRDefault="004600EB" w:rsidP="001D710A">
            <w:pPr>
              <w:jc w:val="center"/>
              <w:rPr>
                <w:sz w:val="2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3E0B" w14:textId="635245A0" w:rsidR="004600EB" w:rsidRPr="00AD6E4A" w:rsidRDefault="004600EB" w:rsidP="00E622D3">
            <w:pPr>
              <w:jc w:val="center"/>
              <w:rPr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0B01" w14:textId="2D103F1F" w:rsidR="004600EB" w:rsidRPr="00AD6E4A" w:rsidRDefault="004600EB" w:rsidP="00E622D3">
            <w:pPr>
              <w:jc w:val="center"/>
              <w:rPr>
                <w:sz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0B7D" w14:textId="4E9108ED" w:rsidR="004600EB" w:rsidRPr="00AD6E4A" w:rsidRDefault="004600EB" w:rsidP="004600EB">
            <w:pPr>
              <w:rPr>
                <w:sz w:val="20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AA6E" w14:textId="676FFEDB" w:rsidR="004600EB" w:rsidRPr="00AD6E4A" w:rsidRDefault="004600EB" w:rsidP="004600EB">
            <w:pPr>
              <w:rPr>
                <w:sz w:val="20"/>
              </w:rPr>
            </w:pPr>
          </w:p>
        </w:tc>
      </w:tr>
      <w:tr w:rsidR="004600EB" w:rsidRPr="00AD6E4A" w14:paraId="170D889E" w14:textId="77777777" w:rsidTr="00E622D3">
        <w:trPr>
          <w:trHeight w:val="546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A2C3" w14:textId="69FA76D4" w:rsidR="004600EB" w:rsidRPr="00AD6E4A" w:rsidRDefault="004600EB" w:rsidP="004600EB">
            <w:pPr>
              <w:rPr>
                <w:sz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DCDF" w14:textId="0ABF5A5E" w:rsidR="004600EB" w:rsidRPr="00AD6E4A" w:rsidRDefault="004600EB" w:rsidP="001D710A">
            <w:pPr>
              <w:jc w:val="center"/>
              <w:rPr>
                <w:sz w:val="2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1C2B" w14:textId="71C41750" w:rsidR="004600EB" w:rsidRPr="00AD6E4A" w:rsidRDefault="004600EB" w:rsidP="00E622D3">
            <w:pPr>
              <w:jc w:val="center"/>
              <w:rPr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9090" w14:textId="71F226B6" w:rsidR="004600EB" w:rsidRPr="00AD6E4A" w:rsidRDefault="004600EB" w:rsidP="00E622D3">
            <w:pPr>
              <w:jc w:val="center"/>
              <w:rPr>
                <w:sz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B05D" w14:textId="7EC54B99" w:rsidR="004600EB" w:rsidRPr="00AD6E4A" w:rsidRDefault="004600EB" w:rsidP="004600EB">
            <w:pPr>
              <w:rPr>
                <w:sz w:val="20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C7A4" w14:textId="208C8EA1" w:rsidR="004600EB" w:rsidRPr="00AD6E4A" w:rsidRDefault="004600EB" w:rsidP="004600EB">
            <w:pPr>
              <w:rPr>
                <w:sz w:val="20"/>
              </w:rPr>
            </w:pPr>
          </w:p>
        </w:tc>
      </w:tr>
      <w:tr w:rsidR="004600EB" w:rsidRPr="00AD6E4A" w14:paraId="4B5585D1" w14:textId="77777777" w:rsidTr="00E622D3">
        <w:trPr>
          <w:trHeight w:val="546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C50D" w14:textId="304AF0EF" w:rsidR="004600EB" w:rsidRPr="00AD6E4A" w:rsidRDefault="004600EB" w:rsidP="004600EB">
            <w:pPr>
              <w:rPr>
                <w:color w:val="000000"/>
                <w:sz w:val="20"/>
                <w:lang w:eastAsia="cs-CZ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71A4" w14:textId="03B77688" w:rsidR="004600EB" w:rsidRPr="00AD6E4A" w:rsidRDefault="004600EB" w:rsidP="001D710A">
            <w:pPr>
              <w:jc w:val="center"/>
              <w:rPr>
                <w:sz w:val="2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8C66" w14:textId="7EAB10FB" w:rsidR="004600EB" w:rsidRPr="00AD6E4A" w:rsidRDefault="004600EB" w:rsidP="00E622D3">
            <w:pPr>
              <w:jc w:val="center"/>
              <w:rPr>
                <w:color w:val="000000"/>
                <w:sz w:val="20"/>
                <w:lang w:eastAsia="cs-CZ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0D95" w14:textId="7A392E1D" w:rsidR="004600EB" w:rsidRDefault="004600EB" w:rsidP="00E622D3">
            <w:pPr>
              <w:jc w:val="center"/>
              <w:rPr>
                <w:sz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CF84" w14:textId="095AC4B6" w:rsidR="004600EB" w:rsidRPr="00BD7F51" w:rsidRDefault="004600EB" w:rsidP="004600EB">
            <w:pPr>
              <w:rPr>
                <w:sz w:val="20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D23E" w14:textId="2A7298C0" w:rsidR="004600EB" w:rsidRPr="00AD6E4A" w:rsidRDefault="004600EB" w:rsidP="004600EB">
            <w:pPr>
              <w:rPr>
                <w:color w:val="000000"/>
                <w:sz w:val="20"/>
                <w:lang w:eastAsia="cs-CZ"/>
              </w:rPr>
            </w:pPr>
          </w:p>
        </w:tc>
      </w:tr>
      <w:tr w:rsidR="004600EB" w:rsidRPr="00AD6E4A" w14:paraId="59DB8581" w14:textId="77777777" w:rsidTr="00E622D3">
        <w:trPr>
          <w:trHeight w:val="546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68D9" w14:textId="5F3EDDD0" w:rsidR="004600EB" w:rsidRDefault="004600EB" w:rsidP="004600EB">
            <w:pPr>
              <w:rPr>
                <w:color w:val="000000"/>
                <w:sz w:val="20"/>
                <w:lang w:eastAsia="cs-CZ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10A5" w14:textId="747247F1" w:rsidR="004600EB" w:rsidRPr="00AD6E4A" w:rsidRDefault="004600EB" w:rsidP="001D710A">
            <w:pPr>
              <w:jc w:val="center"/>
              <w:rPr>
                <w:sz w:val="2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4C2D" w14:textId="0FCADC4E" w:rsidR="004600EB" w:rsidRPr="00AD6E4A" w:rsidRDefault="004600EB" w:rsidP="00E622D3">
            <w:pPr>
              <w:jc w:val="center"/>
              <w:rPr>
                <w:color w:val="000000"/>
                <w:sz w:val="20"/>
                <w:lang w:eastAsia="cs-CZ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4A10" w14:textId="3A55FCAA" w:rsidR="004600EB" w:rsidRDefault="004600EB" w:rsidP="00E622D3">
            <w:pPr>
              <w:jc w:val="center"/>
              <w:rPr>
                <w:sz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416C" w14:textId="0627A79E" w:rsidR="004600EB" w:rsidRPr="00BD7F51" w:rsidRDefault="004600EB" w:rsidP="004600EB">
            <w:pPr>
              <w:rPr>
                <w:sz w:val="20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9E94" w14:textId="47EA64BE" w:rsidR="004600EB" w:rsidRPr="00AD6E4A" w:rsidRDefault="004600EB" w:rsidP="004600EB">
            <w:pPr>
              <w:rPr>
                <w:color w:val="000000"/>
                <w:sz w:val="20"/>
                <w:lang w:eastAsia="cs-CZ"/>
              </w:rPr>
            </w:pPr>
          </w:p>
        </w:tc>
      </w:tr>
      <w:tr w:rsidR="004600EB" w:rsidRPr="00AD6E4A" w14:paraId="42E43EB4" w14:textId="77777777" w:rsidTr="00E622D3">
        <w:trPr>
          <w:trHeight w:val="546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8DAD" w14:textId="07720623" w:rsidR="004600EB" w:rsidRDefault="004600EB" w:rsidP="004600EB">
            <w:pPr>
              <w:rPr>
                <w:color w:val="000000"/>
                <w:sz w:val="20"/>
                <w:lang w:eastAsia="cs-CZ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10B2" w14:textId="0993D57E" w:rsidR="004600EB" w:rsidRPr="00AD6E4A" w:rsidRDefault="004600EB" w:rsidP="001D710A">
            <w:pPr>
              <w:jc w:val="center"/>
              <w:rPr>
                <w:sz w:val="2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5740" w14:textId="64EA3F86" w:rsidR="004600EB" w:rsidRPr="00AD6E4A" w:rsidRDefault="004600EB" w:rsidP="00E622D3">
            <w:pPr>
              <w:jc w:val="center"/>
              <w:rPr>
                <w:color w:val="000000"/>
                <w:sz w:val="20"/>
                <w:lang w:eastAsia="cs-CZ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233E" w14:textId="2E03DAB6" w:rsidR="004600EB" w:rsidRDefault="004600EB" w:rsidP="00E622D3">
            <w:pPr>
              <w:jc w:val="center"/>
              <w:rPr>
                <w:sz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D811" w14:textId="7E877797" w:rsidR="004600EB" w:rsidRPr="00BD7F51" w:rsidRDefault="004600EB" w:rsidP="004600EB">
            <w:pPr>
              <w:rPr>
                <w:sz w:val="20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626" w14:textId="48123BA8" w:rsidR="004600EB" w:rsidRPr="00AD6E4A" w:rsidRDefault="004600EB" w:rsidP="004600EB">
            <w:pPr>
              <w:rPr>
                <w:color w:val="000000"/>
                <w:sz w:val="20"/>
                <w:lang w:eastAsia="cs-CZ"/>
              </w:rPr>
            </w:pPr>
          </w:p>
        </w:tc>
      </w:tr>
    </w:tbl>
    <w:p w14:paraId="2EB19365" w14:textId="77777777" w:rsidR="009A0C10" w:rsidRPr="000746DE" w:rsidRDefault="009A0C10" w:rsidP="00E91424">
      <w:pPr>
        <w:ind w:right="-37"/>
        <w:rPr>
          <w:b/>
          <w:iCs/>
          <w:color w:val="FF0000"/>
          <w:sz w:val="20"/>
        </w:rPr>
      </w:pPr>
    </w:p>
    <w:sectPr w:rsidR="009A0C10" w:rsidRPr="000746DE" w:rsidSect="00291EC6">
      <w:pgSz w:w="15840" w:h="12240" w:orient="landscape"/>
      <w:pgMar w:top="1417" w:right="170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046BF" w14:textId="77777777" w:rsidR="002301E5" w:rsidRDefault="002301E5">
      <w:r>
        <w:separator/>
      </w:r>
    </w:p>
  </w:endnote>
  <w:endnote w:type="continuationSeparator" w:id="0">
    <w:p w14:paraId="3A7F6145" w14:textId="77777777" w:rsidR="002301E5" w:rsidRDefault="00230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C83B0" w14:textId="77777777" w:rsidR="00531285" w:rsidRDefault="0053128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50ACF" w14:textId="77777777" w:rsidR="00AE209F" w:rsidRDefault="00AE209F" w:rsidP="00AE209F"/>
  <w:p w14:paraId="4F0CA4B4" w14:textId="77777777" w:rsidR="00AE209F" w:rsidRDefault="00AE209F" w:rsidP="00AE209F">
    <w:pPr>
      <w:pStyle w:val="Zpat"/>
      <w:rPr>
        <w:rFonts w:cs="Arial"/>
        <w:sz w:val="16"/>
        <w:szCs w:val="16"/>
      </w:rPr>
    </w:pPr>
    <w:r>
      <w:rPr>
        <w:rFonts w:cs="Arial"/>
        <w:sz w:val="16"/>
        <w:szCs w:val="16"/>
      </w:rPr>
      <w:t>Podpora odborného vzdělávání zaměstnanců II</w:t>
    </w:r>
    <w:r>
      <w:rPr>
        <w:rFonts w:cs="Arial"/>
        <w:sz w:val="16"/>
        <w:szCs w:val="16"/>
      </w:rPr>
      <w:tab/>
    </w:r>
  </w:p>
  <w:p w14:paraId="331770D2" w14:textId="77777777" w:rsidR="00AE209F" w:rsidRPr="005814AD" w:rsidRDefault="00AE209F" w:rsidP="00AE209F">
    <w:pPr>
      <w:pStyle w:val="Zpat"/>
    </w:pPr>
    <w:proofErr w:type="spellStart"/>
    <w:r>
      <w:rPr>
        <w:rFonts w:cs="Arial"/>
        <w:sz w:val="16"/>
        <w:szCs w:val="16"/>
      </w:rPr>
      <w:t>reg</w:t>
    </w:r>
    <w:proofErr w:type="spellEnd"/>
    <w:r>
      <w:rPr>
        <w:rFonts w:cs="Arial"/>
        <w:sz w:val="16"/>
        <w:szCs w:val="16"/>
      </w:rPr>
      <w:t xml:space="preserve">. č. </w:t>
    </w:r>
    <w:r w:rsidRPr="002C4527">
      <w:rPr>
        <w:rFonts w:cs="Arial"/>
        <w:sz w:val="16"/>
        <w:szCs w:val="16"/>
      </w:rPr>
      <w:t>CZ.</w:t>
    </w:r>
    <w:r>
      <w:rPr>
        <w:rFonts w:cs="Arial"/>
        <w:sz w:val="16"/>
        <w:szCs w:val="16"/>
      </w:rPr>
      <w:t>03</w:t>
    </w:r>
    <w:r w:rsidRPr="002C4527">
      <w:rPr>
        <w:rFonts w:cs="Arial"/>
        <w:sz w:val="16"/>
        <w:szCs w:val="16"/>
      </w:rPr>
      <w:t>.</w:t>
    </w:r>
    <w:r>
      <w:rPr>
        <w:rFonts w:cs="Arial"/>
        <w:sz w:val="16"/>
        <w:szCs w:val="16"/>
      </w:rPr>
      <w:t>1.52</w:t>
    </w:r>
    <w:r w:rsidRPr="002C4527">
      <w:rPr>
        <w:rFonts w:cs="Arial"/>
        <w:sz w:val="16"/>
        <w:szCs w:val="16"/>
      </w:rPr>
      <w:t>/</w:t>
    </w:r>
    <w:r>
      <w:rPr>
        <w:rFonts w:cs="Arial"/>
        <w:sz w:val="16"/>
        <w:szCs w:val="16"/>
      </w:rPr>
      <w:t>0.0/0.0/15_021/0000053</w:t>
    </w:r>
  </w:p>
  <w:p w14:paraId="2550038E" w14:textId="77777777" w:rsidR="004173AC" w:rsidRDefault="004173A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CACA2" w14:textId="77777777" w:rsidR="00531285" w:rsidRDefault="0053128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F9019" w14:textId="77777777" w:rsidR="002301E5" w:rsidRDefault="002301E5">
      <w:r>
        <w:separator/>
      </w:r>
    </w:p>
  </w:footnote>
  <w:footnote w:type="continuationSeparator" w:id="0">
    <w:p w14:paraId="2F68A440" w14:textId="77777777" w:rsidR="002301E5" w:rsidRDefault="00230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7E790" w14:textId="77777777" w:rsidR="00531285" w:rsidRDefault="0053128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1ECF2" w14:textId="51B5EC9B" w:rsidR="00AE209F" w:rsidRDefault="006D508F">
    <w:pPr>
      <w:pStyle w:val="Zhlav"/>
    </w:pPr>
    <w:r>
      <w:rPr>
        <w:noProof/>
        <w:lang w:eastAsia="cs-CZ"/>
      </w:rPr>
      <w:drawing>
        <wp:inline distT="0" distB="0" distL="0" distR="0" wp14:anchorId="1E44021A" wp14:editId="32114EA7">
          <wp:extent cx="3872645" cy="885825"/>
          <wp:effectExtent l="0" t="0" r="0" b="0"/>
          <wp:docPr id="22" name="obrázek 11" descr="UP CR + zamestnanost cernobil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P CR + zamestnanost cernobile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264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581F" w14:textId="77777777" w:rsidR="00531285" w:rsidRDefault="0053128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F62A3E0C"/>
    <w:name w:val="WW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91F03E92"/>
    <w:name w:val="WW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B2B2179"/>
    <w:multiLevelType w:val="hybridMultilevel"/>
    <w:tmpl w:val="1BEE00FE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5A33A1"/>
    <w:multiLevelType w:val="hybridMultilevel"/>
    <w:tmpl w:val="C1DCAB6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8E5983"/>
    <w:multiLevelType w:val="hybridMultilevel"/>
    <w:tmpl w:val="56A2E0A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1E30C2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0C5976"/>
    <w:multiLevelType w:val="hybridMultilevel"/>
    <w:tmpl w:val="9540426E"/>
    <w:lvl w:ilvl="0" w:tplc="0405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2F911C56"/>
    <w:multiLevelType w:val="hybridMultilevel"/>
    <w:tmpl w:val="D1D215D8"/>
    <w:lvl w:ilvl="0" w:tplc="AEB04C3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99A0720"/>
    <w:multiLevelType w:val="hybridMultilevel"/>
    <w:tmpl w:val="EAE844A6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2C715C"/>
    <w:multiLevelType w:val="hybridMultilevel"/>
    <w:tmpl w:val="4A307376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DF1B65"/>
    <w:multiLevelType w:val="hybridMultilevel"/>
    <w:tmpl w:val="56A2E0A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585B0B"/>
    <w:multiLevelType w:val="hybridMultilevel"/>
    <w:tmpl w:val="552E5354"/>
    <w:lvl w:ilvl="0" w:tplc="FFFFFFFF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7B9A563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0852B99"/>
    <w:multiLevelType w:val="hybridMultilevel"/>
    <w:tmpl w:val="0C265D06"/>
    <w:lvl w:ilvl="0" w:tplc="52DC20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7A032C">
      <w:numFmt w:val="bullet"/>
      <w:lvlText w:val="•"/>
      <w:lvlJc w:val="left"/>
      <w:pPr>
        <w:ind w:left="1776" w:hanging="6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B5D73"/>
    <w:multiLevelType w:val="hybridMultilevel"/>
    <w:tmpl w:val="B72E069A"/>
    <w:lvl w:ilvl="0" w:tplc="743ED3B2">
      <w:start w:val="1"/>
      <w:numFmt w:val="upperLetter"/>
      <w:pStyle w:val="Sekc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D6B3F5C"/>
    <w:multiLevelType w:val="hybridMultilevel"/>
    <w:tmpl w:val="537C24D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E97544"/>
    <w:multiLevelType w:val="hybridMultilevel"/>
    <w:tmpl w:val="0CD6CBFE"/>
    <w:lvl w:ilvl="0" w:tplc="7B9A563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788493">
    <w:abstractNumId w:val="0"/>
  </w:num>
  <w:num w:numId="2" w16cid:durableId="1225680154">
    <w:abstractNumId w:val="1"/>
  </w:num>
  <w:num w:numId="3" w16cid:durableId="2052343130">
    <w:abstractNumId w:val="2"/>
  </w:num>
  <w:num w:numId="4" w16cid:durableId="662784523">
    <w:abstractNumId w:val="3"/>
  </w:num>
  <w:num w:numId="5" w16cid:durableId="1997369496">
    <w:abstractNumId w:val="4"/>
  </w:num>
  <w:num w:numId="6" w16cid:durableId="404029609">
    <w:abstractNumId w:val="11"/>
  </w:num>
  <w:num w:numId="7" w16cid:durableId="2112966456">
    <w:abstractNumId w:val="8"/>
  </w:num>
  <w:num w:numId="8" w16cid:durableId="1890149451">
    <w:abstractNumId w:val="13"/>
  </w:num>
  <w:num w:numId="9" w16cid:durableId="618806122">
    <w:abstractNumId w:val="16"/>
  </w:num>
  <w:num w:numId="10" w16cid:durableId="240793788">
    <w:abstractNumId w:val="10"/>
  </w:num>
  <w:num w:numId="11" w16cid:durableId="523515586">
    <w:abstractNumId w:val="15"/>
  </w:num>
  <w:num w:numId="12" w16cid:durableId="905843331">
    <w:abstractNumId w:val="18"/>
  </w:num>
  <w:num w:numId="13" w16cid:durableId="1330250162">
    <w:abstractNumId w:val="14"/>
  </w:num>
  <w:num w:numId="14" w16cid:durableId="1275208434">
    <w:abstractNumId w:val="9"/>
  </w:num>
  <w:num w:numId="15" w16cid:durableId="1395422008">
    <w:abstractNumId w:val="7"/>
  </w:num>
  <w:num w:numId="16" w16cid:durableId="1743719337">
    <w:abstractNumId w:val="17"/>
  </w:num>
  <w:num w:numId="17" w16cid:durableId="150606902">
    <w:abstractNumId w:val="6"/>
  </w:num>
  <w:num w:numId="18" w16cid:durableId="1222978629">
    <w:abstractNumId w:val="5"/>
  </w:num>
  <w:num w:numId="19" w16cid:durableId="5528108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EAC"/>
    <w:rsid w:val="000006AF"/>
    <w:rsid w:val="00005AE7"/>
    <w:rsid w:val="000073A1"/>
    <w:rsid w:val="00016F28"/>
    <w:rsid w:val="00024F97"/>
    <w:rsid w:val="000363BC"/>
    <w:rsid w:val="00037C41"/>
    <w:rsid w:val="00040924"/>
    <w:rsid w:val="00043085"/>
    <w:rsid w:val="000623C2"/>
    <w:rsid w:val="00067113"/>
    <w:rsid w:val="00067E66"/>
    <w:rsid w:val="000746DE"/>
    <w:rsid w:val="00076A80"/>
    <w:rsid w:val="000854DF"/>
    <w:rsid w:val="000929C2"/>
    <w:rsid w:val="00093794"/>
    <w:rsid w:val="00096F01"/>
    <w:rsid w:val="000A45F9"/>
    <w:rsid w:val="000B2BCF"/>
    <w:rsid w:val="000B630A"/>
    <w:rsid w:val="000B68D0"/>
    <w:rsid w:val="000B7331"/>
    <w:rsid w:val="000C4E2F"/>
    <w:rsid w:val="000C7F45"/>
    <w:rsid w:val="000D0F13"/>
    <w:rsid w:val="000D1F7B"/>
    <w:rsid w:val="000D6CF6"/>
    <w:rsid w:val="000E21B3"/>
    <w:rsid w:val="000E4A65"/>
    <w:rsid w:val="000F38DC"/>
    <w:rsid w:val="000F5DB7"/>
    <w:rsid w:val="001203B9"/>
    <w:rsid w:val="00120C8F"/>
    <w:rsid w:val="00122E01"/>
    <w:rsid w:val="0014022F"/>
    <w:rsid w:val="00141E76"/>
    <w:rsid w:val="00151A7E"/>
    <w:rsid w:val="00157870"/>
    <w:rsid w:val="001701F7"/>
    <w:rsid w:val="00175426"/>
    <w:rsid w:val="00176C82"/>
    <w:rsid w:val="00186D96"/>
    <w:rsid w:val="001B5E4B"/>
    <w:rsid w:val="001B7C09"/>
    <w:rsid w:val="001D501E"/>
    <w:rsid w:val="001D710A"/>
    <w:rsid w:val="001E319C"/>
    <w:rsid w:val="001E4A71"/>
    <w:rsid w:val="001E6034"/>
    <w:rsid w:val="001E648E"/>
    <w:rsid w:val="001E7309"/>
    <w:rsid w:val="001F05DE"/>
    <w:rsid w:val="001F3747"/>
    <w:rsid w:val="00201291"/>
    <w:rsid w:val="00204F72"/>
    <w:rsid w:val="002111AB"/>
    <w:rsid w:val="00217F83"/>
    <w:rsid w:val="0022053E"/>
    <w:rsid w:val="002301E5"/>
    <w:rsid w:val="00233E0A"/>
    <w:rsid w:val="00237A30"/>
    <w:rsid w:val="00241142"/>
    <w:rsid w:val="002600DA"/>
    <w:rsid w:val="00263205"/>
    <w:rsid w:val="00266E4D"/>
    <w:rsid w:val="00270F85"/>
    <w:rsid w:val="002727C0"/>
    <w:rsid w:val="00274A2D"/>
    <w:rsid w:val="002817A3"/>
    <w:rsid w:val="00284A7A"/>
    <w:rsid w:val="00286E16"/>
    <w:rsid w:val="00291EC6"/>
    <w:rsid w:val="0029495B"/>
    <w:rsid w:val="0029763A"/>
    <w:rsid w:val="002A0271"/>
    <w:rsid w:val="002A102E"/>
    <w:rsid w:val="002A323B"/>
    <w:rsid w:val="002B4BBF"/>
    <w:rsid w:val="002C3A46"/>
    <w:rsid w:val="002F11C8"/>
    <w:rsid w:val="002F1CEF"/>
    <w:rsid w:val="002F43D4"/>
    <w:rsid w:val="00320112"/>
    <w:rsid w:val="00322381"/>
    <w:rsid w:val="00332564"/>
    <w:rsid w:val="00332995"/>
    <w:rsid w:val="00340655"/>
    <w:rsid w:val="003426EB"/>
    <w:rsid w:val="0034396D"/>
    <w:rsid w:val="00343CEE"/>
    <w:rsid w:val="00364F77"/>
    <w:rsid w:val="003712C0"/>
    <w:rsid w:val="00373136"/>
    <w:rsid w:val="0038262E"/>
    <w:rsid w:val="003921BE"/>
    <w:rsid w:val="00392306"/>
    <w:rsid w:val="00392532"/>
    <w:rsid w:val="0039385E"/>
    <w:rsid w:val="003A5790"/>
    <w:rsid w:val="003A6961"/>
    <w:rsid w:val="003B7589"/>
    <w:rsid w:val="003B7BA2"/>
    <w:rsid w:val="003C7FB9"/>
    <w:rsid w:val="003D57C6"/>
    <w:rsid w:val="003E28B6"/>
    <w:rsid w:val="003F2B53"/>
    <w:rsid w:val="003F414E"/>
    <w:rsid w:val="00400A7E"/>
    <w:rsid w:val="00407D0F"/>
    <w:rsid w:val="00411AFE"/>
    <w:rsid w:val="00412014"/>
    <w:rsid w:val="00413227"/>
    <w:rsid w:val="004173AC"/>
    <w:rsid w:val="0041768B"/>
    <w:rsid w:val="0042344B"/>
    <w:rsid w:val="00430ED4"/>
    <w:rsid w:val="004374CB"/>
    <w:rsid w:val="0043784C"/>
    <w:rsid w:val="00443779"/>
    <w:rsid w:val="0044411F"/>
    <w:rsid w:val="00447469"/>
    <w:rsid w:val="004600EB"/>
    <w:rsid w:val="004834EC"/>
    <w:rsid w:val="00485522"/>
    <w:rsid w:val="004861B8"/>
    <w:rsid w:val="00494127"/>
    <w:rsid w:val="004B3BA2"/>
    <w:rsid w:val="004E08B9"/>
    <w:rsid w:val="004E0F23"/>
    <w:rsid w:val="004E2CDD"/>
    <w:rsid w:val="004F1BFC"/>
    <w:rsid w:val="004F5400"/>
    <w:rsid w:val="004F5818"/>
    <w:rsid w:val="004F5E70"/>
    <w:rsid w:val="004F7B76"/>
    <w:rsid w:val="005035F3"/>
    <w:rsid w:val="0050521C"/>
    <w:rsid w:val="0051661E"/>
    <w:rsid w:val="005220EA"/>
    <w:rsid w:val="00522818"/>
    <w:rsid w:val="0053073B"/>
    <w:rsid w:val="00531285"/>
    <w:rsid w:val="00537C6D"/>
    <w:rsid w:val="00550F0F"/>
    <w:rsid w:val="00551C56"/>
    <w:rsid w:val="00552F97"/>
    <w:rsid w:val="00553CB4"/>
    <w:rsid w:val="0055759B"/>
    <w:rsid w:val="00566DC8"/>
    <w:rsid w:val="005738AD"/>
    <w:rsid w:val="00574313"/>
    <w:rsid w:val="00582B49"/>
    <w:rsid w:val="00584C11"/>
    <w:rsid w:val="0059137D"/>
    <w:rsid w:val="00595557"/>
    <w:rsid w:val="005A181C"/>
    <w:rsid w:val="005A71FF"/>
    <w:rsid w:val="005B1363"/>
    <w:rsid w:val="005B511B"/>
    <w:rsid w:val="005B64D4"/>
    <w:rsid w:val="005C47E1"/>
    <w:rsid w:val="005E01D4"/>
    <w:rsid w:val="005E30E4"/>
    <w:rsid w:val="005E3881"/>
    <w:rsid w:val="005E6D66"/>
    <w:rsid w:val="005F5AE8"/>
    <w:rsid w:val="00600716"/>
    <w:rsid w:val="00610B93"/>
    <w:rsid w:val="00610D83"/>
    <w:rsid w:val="0061296A"/>
    <w:rsid w:val="00620F27"/>
    <w:rsid w:val="00622199"/>
    <w:rsid w:val="0062302A"/>
    <w:rsid w:val="00624921"/>
    <w:rsid w:val="0063007F"/>
    <w:rsid w:val="00631527"/>
    <w:rsid w:val="006365D7"/>
    <w:rsid w:val="006407FB"/>
    <w:rsid w:val="00640DE9"/>
    <w:rsid w:val="006450B4"/>
    <w:rsid w:val="00650752"/>
    <w:rsid w:val="0065194C"/>
    <w:rsid w:val="00657325"/>
    <w:rsid w:val="00670223"/>
    <w:rsid w:val="00671722"/>
    <w:rsid w:val="006730B4"/>
    <w:rsid w:val="00681C9E"/>
    <w:rsid w:val="00683A45"/>
    <w:rsid w:val="00686EAC"/>
    <w:rsid w:val="006A0191"/>
    <w:rsid w:val="006B265C"/>
    <w:rsid w:val="006C14C2"/>
    <w:rsid w:val="006C496C"/>
    <w:rsid w:val="006D508F"/>
    <w:rsid w:val="006E4572"/>
    <w:rsid w:val="006F60A7"/>
    <w:rsid w:val="007133EE"/>
    <w:rsid w:val="00716064"/>
    <w:rsid w:val="007236FB"/>
    <w:rsid w:val="0072679D"/>
    <w:rsid w:val="007422C9"/>
    <w:rsid w:val="007431CB"/>
    <w:rsid w:val="00757DD9"/>
    <w:rsid w:val="00764276"/>
    <w:rsid w:val="007712E7"/>
    <w:rsid w:val="007721E3"/>
    <w:rsid w:val="0077615B"/>
    <w:rsid w:val="00782799"/>
    <w:rsid w:val="00784EF2"/>
    <w:rsid w:val="00796194"/>
    <w:rsid w:val="0079698F"/>
    <w:rsid w:val="00796CA4"/>
    <w:rsid w:val="00797A07"/>
    <w:rsid w:val="007A58AF"/>
    <w:rsid w:val="007B128C"/>
    <w:rsid w:val="007B198E"/>
    <w:rsid w:val="007B5A97"/>
    <w:rsid w:val="007C2E0F"/>
    <w:rsid w:val="007C5FBB"/>
    <w:rsid w:val="007D6B0E"/>
    <w:rsid w:val="007E64C1"/>
    <w:rsid w:val="007E7409"/>
    <w:rsid w:val="007F6B19"/>
    <w:rsid w:val="008028E4"/>
    <w:rsid w:val="0080483E"/>
    <w:rsid w:val="008054BF"/>
    <w:rsid w:val="0081762E"/>
    <w:rsid w:val="0081782E"/>
    <w:rsid w:val="00820401"/>
    <w:rsid w:val="00827BCF"/>
    <w:rsid w:val="008304BD"/>
    <w:rsid w:val="00834F66"/>
    <w:rsid w:val="00842578"/>
    <w:rsid w:val="00847DDF"/>
    <w:rsid w:val="00854706"/>
    <w:rsid w:val="00864415"/>
    <w:rsid w:val="00864C98"/>
    <w:rsid w:val="0088792C"/>
    <w:rsid w:val="008A50B3"/>
    <w:rsid w:val="008B00DF"/>
    <w:rsid w:val="008B205C"/>
    <w:rsid w:val="008B4BEB"/>
    <w:rsid w:val="008B668F"/>
    <w:rsid w:val="008C23E9"/>
    <w:rsid w:val="008C4A8C"/>
    <w:rsid w:val="008D284D"/>
    <w:rsid w:val="008F4566"/>
    <w:rsid w:val="00904F55"/>
    <w:rsid w:val="00913AD8"/>
    <w:rsid w:val="009146A6"/>
    <w:rsid w:val="009200BF"/>
    <w:rsid w:val="00925744"/>
    <w:rsid w:val="00926964"/>
    <w:rsid w:val="00936D02"/>
    <w:rsid w:val="0094169E"/>
    <w:rsid w:val="00945833"/>
    <w:rsid w:val="00946181"/>
    <w:rsid w:val="00951C2A"/>
    <w:rsid w:val="00951F58"/>
    <w:rsid w:val="00953CED"/>
    <w:rsid w:val="009555F9"/>
    <w:rsid w:val="00962898"/>
    <w:rsid w:val="00963DD4"/>
    <w:rsid w:val="00967AF3"/>
    <w:rsid w:val="00971D0A"/>
    <w:rsid w:val="009771F9"/>
    <w:rsid w:val="009800EB"/>
    <w:rsid w:val="00986205"/>
    <w:rsid w:val="00994B4D"/>
    <w:rsid w:val="009A0C10"/>
    <w:rsid w:val="009B0911"/>
    <w:rsid w:val="009B496E"/>
    <w:rsid w:val="009B5210"/>
    <w:rsid w:val="009C1E3D"/>
    <w:rsid w:val="009C3FE7"/>
    <w:rsid w:val="009C4E71"/>
    <w:rsid w:val="009C651A"/>
    <w:rsid w:val="009E48FF"/>
    <w:rsid w:val="009F4630"/>
    <w:rsid w:val="00A01696"/>
    <w:rsid w:val="00A211E2"/>
    <w:rsid w:val="00A236A8"/>
    <w:rsid w:val="00A268EA"/>
    <w:rsid w:val="00A35BA0"/>
    <w:rsid w:val="00A36DCE"/>
    <w:rsid w:val="00A40B3F"/>
    <w:rsid w:val="00A50B70"/>
    <w:rsid w:val="00A521FD"/>
    <w:rsid w:val="00A52548"/>
    <w:rsid w:val="00A560A1"/>
    <w:rsid w:val="00A60C8A"/>
    <w:rsid w:val="00A72E97"/>
    <w:rsid w:val="00A739C7"/>
    <w:rsid w:val="00A74896"/>
    <w:rsid w:val="00A77019"/>
    <w:rsid w:val="00A85CD3"/>
    <w:rsid w:val="00A96F8D"/>
    <w:rsid w:val="00A97FD8"/>
    <w:rsid w:val="00AA4D7E"/>
    <w:rsid w:val="00AB1C72"/>
    <w:rsid w:val="00AB2BD2"/>
    <w:rsid w:val="00AC4CB5"/>
    <w:rsid w:val="00AC76D0"/>
    <w:rsid w:val="00AD0C63"/>
    <w:rsid w:val="00AD6543"/>
    <w:rsid w:val="00AE209F"/>
    <w:rsid w:val="00AE3CA8"/>
    <w:rsid w:val="00B03435"/>
    <w:rsid w:val="00B04655"/>
    <w:rsid w:val="00B14710"/>
    <w:rsid w:val="00B167E2"/>
    <w:rsid w:val="00B24100"/>
    <w:rsid w:val="00B24DEF"/>
    <w:rsid w:val="00B3782E"/>
    <w:rsid w:val="00B4459E"/>
    <w:rsid w:val="00B471C0"/>
    <w:rsid w:val="00B504A9"/>
    <w:rsid w:val="00B6219A"/>
    <w:rsid w:val="00B64B5E"/>
    <w:rsid w:val="00B660A6"/>
    <w:rsid w:val="00B7022C"/>
    <w:rsid w:val="00B73E3B"/>
    <w:rsid w:val="00B814A4"/>
    <w:rsid w:val="00B84D95"/>
    <w:rsid w:val="00B8563F"/>
    <w:rsid w:val="00B90EC6"/>
    <w:rsid w:val="00B93FCE"/>
    <w:rsid w:val="00B96491"/>
    <w:rsid w:val="00BA7217"/>
    <w:rsid w:val="00BB51B1"/>
    <w:rsid w:val="00BB64BD"/>
    <w:rsid w:val="00BB7F75"/>
    <w:rsid w:val="00BC3C47"/>
    <w:rsid w:val="00BD6ED6"/>
    <w:rsid w:val="00BE4C3D"/>
    <w:rsid w:val="00BE4EC4"/>
    <w:rsid w:val="00BE60EA"/>
    <w:rsid w:val="00BE65CA"/>
    <w:rsid w:val="00BF0793"/>
    <w:rsid w:val="00BF1E2A"/>
    <w:rsid w:val="00BF29B5"/>
    <w:rsid w:val="00C024CD"/>
    <w:rsid w:val="00C0546D"/>
    <w:rsid w:val="00C0578A"/>
    <w:rsid w:val="00C16919"/>
    <w:rsid w:val="00C420FF"/>
    <w:rsid w:val="00C4761A"/>
    <w:rsid w:val="00C50E80"/>
    <w:rsid w:val="00C52C32"/>
    <w:rsid w:val="00C53932"/>
    <w:rsid w:val="00C60201"/>
    <w:rsid w:val="00C6416F"/>
    <w:rsid w:val="00C65A0F"/>
    <w:rsid w:val="00C73C81"/>
    <w:rsid w:val="00C7762C"/>
    <w:rsid w:val="00C83DAB"/>
    <w:rsid w:val="00C93D76"/>
    <w:rsid w:val="00C949F7"/>
    <w:rsid w:val="00C969BD"/>
    <w:rsid w:val="00CA0CED"/>
    <w:rsid w:val="00CA3210"/>
    <w:rsid w:val="00CB039B"/>
    <w:rsid w:val="00CB0424"/>
    <w:rsid w:val="00CB49C3"/>
    <w:rsid w:val="00CC49F8"/>
    <w:rsid w:val="00CC6045"/>
    <w:rsid w:val="00CE002D"/>
    <w:rsid w:val="00CE4C3F"/>
    <w:rsid w:val="00CE5030"/>
    <w:rsid w:val="00CE5BD0"/>
    <w:rsid w:val="00CE7EFA"/>
    <w:rsid w:val="00CF6A99"/>
    <w:rsid w:val="00CF7AF1"/>
    <w:rsid w:val="00D072A8"/>
    <w:rsid w:val="00D10864"/>
    <w:rsid w:val="00D241C1"/>
    <w:rsid w:val="00D2570A"/>
    <w:rsid w:val="00D336C7"/>
    <w:rsid w:val="00D46A6D"/>
    <w:rsid w:val="00D46F96"/>
    <w:rsid w:val="00D56B68"/>
    <w:rsid w:val="00D57936"/>
    <w:rsid w:val="00D73BA9"/>
    <w:rsid w:val="00D76AD1"/>
    <w:rsid w:val="00D847E3"/>
    <w:rsid w:val="00D94C2E"/>
    <w:rsid w:val="00D951C0"/>
    <w:rsid w:val="00DA3BDB"/>
    <w:rsid w:val="00DB065B"/>
    <w:rsid w:val="00DB197E"/>
    <w:rsid w:val="00DB20A6"/>
    <w:rsid w:val="00DB3F80"/>
    <w:rsid w:val="00DB5E91"/>
    <w:rsid w:val="00DC404D"/>
    <w:rsid w:val="00DD6E3C"/>
    <w:rsid w:val="00DE15B5"/>
    <w:rsid w:val="00DE1D91"/>
    <w:rsid w:val="00E030AC"/>
    <w:rsid w:val="00E05BF2"/>
    <w:rsid w:val="00E11DD8"/>
    <w:rsid w:val="00E3404D"/>
    <w:rsid w:val="00E34B78"/>
    <w:rsid w:val="00E469A8"/>
    <w:rsid w:val="00E53195"/>
    <w:rsid w:val="00E5665D"/>
    <w:rsid w:val="00E60A91"/>
    <w:rsid w:val="00E622D3"/>
    <w:rsid w:val="00E65116"/>
    <w:rsid w:val="00E75D2D"/>
    <w:rsid w:val="00E81E9A"/>
    <w:rsid w:val="00E831A8"/>
    <w:rsid w:val="00E91424"/>
    <w:rsid w:val="00E96D98"/>
    <w:rsid w:val="00EA1DF3"/>
    <w:rsid w:val="00EB67E9"/>
    <w:rsid w:val="00EC47C4"/>
    <w:rsid w:val="00EC55D6"/>
    <w:rsid w:val="00ED76D9"/>
    <w:rsid w:val="00EE2279"/>
    <w:rsid w:val="00EF4CD6"/>
    <w:rsid w:val="00EF7A5A"/>
    <w:rsid w:val="00F315C6"/>
    <w:rsid w:val="00F620E4"/>
    <w:rsid w:val="00F63E67"/>
    <w:rsid w:val="00F66ACF"/>
    <w:rsid w:val="00F7369E"/>
    <w:rsid w:val="00F77DBF"/>
    <w:rsid w:val="00F80A07"/>
    <w:rsid w:val="00F86F61"/>
    <w:rsid w:val="00F910C5"/>
    <w:rsid w:val="00F9308A"/>
    <w:rsid w:val="00FB13E5"/>
    <w:rsid w:val="00FB2A0A"/>
    <w:rsid w:val="00FB51D5"/>
    <w:rsid w:val="00FD044C"/>
    <w:rsid w:val="00FD6777"/>
    <w:rsid w:val="00FE4126"/>
    <w:rsid w:val="00FF5078"/>
    <w:rsid w:val="00FF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0D5067"/>
  <w15:docId w15:val="{110F93C4-A216-4C9F-82FA-31F659128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kern w:val="1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ListLabel1">
    <w:name w:val="ListLabel 1"/>
    <w:rPr>
      <w:sz w:val="28"/>
      <w:szCs w:val="28"/>
    </w:rPr>
  </w:style>
  <w:style w:type="character" w:customStyle="1" w:styleId="Standardnpsmoodstavce1">
    <w:name w:val="Standardní písmo odstavce1"/>
  </w:style>
  <w:style w:type="character" w:customStyle="1" w:styleId="Znakapoznpodarou1">
    <w:name w:val="Značka pozn. pod čarou1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Zkladntext">
    <w:name w:val="Body Text"/>
    <w:basedOn w:val="Normln"/>
    <w:link w:val="ZkladntextChar"/>
    <w:pPr>
      <w:spacing w:line="360" w:lineRule="auto"/>
      <w:ind w:right="432"/>
      <w:jc w:val="both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customStyle="1" w:styleId="Osnova1">
    <w:name w:val="Osnova 1"/>
    <w:basedOn w:val="Normln"/>
  </w:style>
  <w:style w:type="paragraph" w:customStyle="1" w:styleId="Textpoznpodarou1">
    <w:name w:val="Text pozn. pod čarou1"/>
    <w:basedOn w:val="Normln"/>
  </w:style>
  <w:style w:type="paragraph" w:styleId="Nzev">
    <w:name w:val="Title"/>
    <w:basedOn w:val="Normln"/>
    <w:next w:val="Podnadpis"/>
    <w:qFormat/>
    <w:pPr>
      <w:jc w:val="center"/>
    </w:pPr>
    <w:rPr>
      <w:b/>
      <w:bCs/>
      <w:sz w:val="28"/>
      <w:szCs w:val="36"/>
    </w:rPr>
  </w:style>
  <w:style w:type="paragraph" w:styleId="Podnadpis">
    <w:name w:val="Subtitle"/>
    <w:basedOn w:val="Normln"/>
    <w:next w:val="Zkladntext"/>
    <w:qFormat/>
    <w:pPr>
      <w:tabs>
        <w:tab w:val="center" w:pos="8460"/>
      </w:tabs>
      <w:spacing w:line="360" w:lineRule="auto"/>
      <w:jc w:val="both"/>
    </w:pPr>
    <w:rPr>
      <w:i/>
      <w:iCs/>
      <w:sz w:val="28"/>
      <w:szCs w:val="28"/>
      <w:u w:val="single"/>
    </w:rPr>
  </w:style>
  <w:style w:type="paragraph" w:customStyle="1" w:styleId="Zkladntext21">
    <w:name w:val="Základní text 21"/>
    <w:basedOn w:val="Normln"/>
  </w:style>
  <w:style w:type="paragraph" w:styleId="Zhlav">
    <w:name w:val="header"/>
    <w:basedOn w:val="Normln"/>
    <w:link w:val="ZhlavChar"/>
    <w:uiPriority w:val="99"/>
    <w:pPr>
      <w:suppressLineNumbers/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pPr>
      <w:suppressLineNumbers/>
      <w:tabs>
        <w:tab w:val="center" w:pos="4536"/>
        <w:tab w:val="right" w:pos="9072"/>
      </w:tabs>
    </w:pPr>
  </w:style>
  <w:style w:type="paragraph" w:customStyle="1" w:styleId="Text2">
    <w:name w:val="Text2"/>
    <w:basedOn w:val="Normln"/>
  </w:style>
  <w:style w:type="paragraph" w:customStyle="1" w:styleId="Text">
    <w:name w:val="Text"/>
    <w:basedOn w:val="Normln"/>
    <w:pPr>
      <w:spacing w:before="60" w:after="60"/>
    </w:pPr>
    <w:rPr>
      <w:rFonts w:ascii="Arial" w:hAnsi="Arial"/>
      <w:sz w:val="16"/>
    </w:rPr>
  </w:style>
  <w:style w:type="paragraph" w:customStyle="1" w:styleId="boddohodyii">
    <w:name w:val="boddohodyii"/>
    <w:basedOn w:val="Normln"/>
  </w:style>
  <w:style w:type="paragraph" w:styleId="Odstavecseseznamem">
    <w:name w:val="List Paragraph"/>
    <w:basedOn w:val="Normln"/>
    <w:link w:val="OdstavecseseznamemChar"/>
    <w:uiPriority w:val="34"/>
    <w:qFormat/>
    <w:rsid w:val="00DB20A6"/>
    <w:pPr>
      <w:ind w:left="708"/>
    </w:pPr>
  </w:style>
  <w:style w:type="character" w:styleId="Hypertextovodkaz">
    <w:name w:val="Hyperlink"/>
    <w:uiPriority w:val="99"/>
    <w:unhideWhenUsed/>
    <w:rsid w:val="003A579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BE4C3D"/>
    <w:rPr>
      <w:color w:val="800080"/>
      <w:u w:val="single"/>
    </w:rPr>
  </w:style>
  <w:style w:type="character" w:styleId="Odkaznakoment">
    <w:name w:val="annotation reference"/>
    <w:uiPriority w:val="99"/>
    <w:semiHidden/>
    <w:unhideWhenUsed/>
    <w:rsid w:val="004173A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173AC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4173AC"/>
    <w:rPr>
      <w:kern w:val="1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173A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173AC"/>
    <w:rPr>
      <w:b/>
      <w:bCs/>
      <w:kern w:val="1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73A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173AC"/>
    <w:rPr>
      <w:rFonts w:ascii="Tahoma" w:hAnsi="Tahoma" w:cs="Tahoma"/>
      <w:kern w:val="1"/>
      <w:sz w:val="16"/>
      <w:szCs w:val="16"/>
      <w:lang w:eastAsia="ar-SA"/>
    </w:rPr>
  </w:style>
  <w:style w:type="paragraph" w:customStyle="1" w:styleId="Sekce">
    <w:name w:val="Sekce"/>
    <w:basedOn w:val="Normln"/>
    <w:rsid w:val="000623C2"/>
    <w:pPr>
      <w:keepNext/>
      <w:keepLines/>
      <w:numPr>
        <w:numId w:val="9"/>
      </w:numPr>
      <w:tabs>
        <w:tab w:val="left" w:pos="2880"/>
        <w:tab w:val="left" w:pos="4140"/>
      </w:tabs>
      <w:suppressAutoHyphens w:val="0"/>
      <w:spacing w:before="360" w:after="40"/>
      <w:jc w:val="both"/>
    </w:pPr>
    <w:rPr>
      <w:rFonts w:ascii="Arial" w:hAnsi="Arial"/>
      <w:bCs/>
      <w:kern w:val="0"/>
      <w:sz w:val="20"/>
      <w:szCs w:val="20"/>
      <w:lang w:eastAsia="cs-CZ"/>
    </w:rPr>
  </w:style>
  <w:style w:type="character" w:customStyle="1" w:styleId="ZhlavChar">
    <w:name w:val="Záhlaví Char"/>
    <w:link w:val="Zhlav"/>
    <w:uiPriority w:val="99"/>
    <w:rsid w:val="00AE209F"/>
    <w:rPr>
      <w:kern w:val="1"/>
      <w:sz w:val="24"/>
      <w:szCs w:val="24"/>
      <w:lang w:eastAsia="ar-SA"/>
    </w:rPr>
  </w:style>
  <w:style w:type="character" w:customStyle="1" w:styleId="ZpatChar">
    <w:name w:val="Zápatí Char"/>
    <w:link w:val="Zpat"/>
    <w:rsid w:val="00AE209F"/>
    <w:rPr>
      <w:kern w:val="1"/>
      <w:sz w:val="24"/>
      <w:szCs w:val="24"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FF5078"/>
    <w:rPr>
      <w:kern w:val="1"/>
      <w:sz w:val="24"/>
      <w:szCs w:val="24"/>
      <w:lang w:eastAsia="ar-SA"/>
    </w:rPr>
  </w:style>
  <w:style w:type="character" w:customStyle="1" w:styleId="ZkladntextChar">
    <w:name w:val="Základní text Char"/>
    <w:link w:val="Zkladntext"/>
    <w:rsid w:val="00E91424"/>
    <w:rPr>
      <w:kern w:val="1"/>
      <w:sz w:val="24"/>
      <w:szCs w:val="24"/>
      <w:lang w:eastAsia="ar-SA"/>
    </w:rPr>
  </w:style>
  <w:style w:type="paragraph" w:styleId="Revize">
    <w:name w:val="Revision"/>
    <w:hidden/>
    <w:uiPriority w:val="99"/>
    <w:semiHidden/>
    <w:rsid w:val="006407FB"/>
    <w:rPr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8E72ADB76F5B4D894CCC2C43CCF046" ma:contentTypeVersion="18" ma:contentTypeDescription="Vytvoří nový dokument" ma:contentTypeScope="" ma:versionID="d6420b47c9ce1ecb12b7a1ab3f05a38e">
  <xsd:schema xmlns:xsd="http://www.w3.org/2001/XMLSchema" xmlns:xs="http://www.w3.org/2001/XMLSchema" xmlns:p="http://schemas.microsoft.com/office/2006/metadata/properties" xmlns:ns1="http://schemas.microsoft.com/sharepoint/v3" xmlns:ns2="61d6512a-2cff-49b3-9229-b57d6540106f" xmlns:ns3="94020758-af23-4d33-9477-bc94515936cb" xmlns:ns4="56810815-8df0-4f10-8da7-34164765fbe3" targetNamespace="http://schemas.microsoft.com/office/2006/metadata/properties" ma:root="true" ma:fieldsID="a8146944009b5b4f6778bd16c92833d3" ns1:_="" ns2:_="" ns3:_="" ns4:_="">
    <xsd:import namespace="http://schemas.microsoft.com/sharepoint/v3"/>
    <xsd:import namespace="61d6512a-2cff-49b3-9229-b57d6540106f"/>
    <xsd:import namespace="94020758-af23-4d33-9477-bc94515936cb"/>
    <xsd:import namespace="56810815-8df0-4f10-8da7-34164765fb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Vlastnosti zásad jednotného dodržování předpisů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kce uživatelského rozhraní zásad jednotného dodržování předpisů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6512a-2cff-49b3-9229-b57d65401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ů" ma:readOnly="false" ma:fieldId="{5cf76f15-5ced-4ddc-b409-7134ff3c332f}" ma:taxonomyMulti="true" ma:sspId="e63edab7-d5f1-4c02-989a-0e8ed7c6c3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20758-af23-4d33-9477-bc9451593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810815-8df0-4f10-8da7-34164765fbe3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04eb695-c5a4-446d-93de-fb30335949a9}" ma:internalName="TaxCatchAll" ma:showField="CatchAllData" ma:web="94020758-af23-4d33-9477-bc9451593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56810815-8df0-4f10-8da7-34164765fbe3" xsi:nil="true"/>
    <_ip_UnifiedCompliancePolicyProperties xmlns="http://schemas.microsoft.com/sharepoint/v3" xsi:nil="true"/>
    <lcf76f155ced4ddcb4097134ff3c332f xmlns="61d6512a-2cff-49b3-9229-b57d6540106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A02113-272C-440D-93A6-B58E0AAD4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d6512a-2cff-49b3-9229-b57d6540106f"/>
    <ds:schemaRef ds:uri="94020758-af23-4d33-9477-bc94515936cb"/>
    <ds:schemaRef ds:uri="56810815-8df0-4f10-8da7-34164765fb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16D7E-8753-44F9-8061-049AD991A0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6CFD4D-AACC-437A-8D06-E56CD968BB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6810815-8df0-4f10-8da7-34164765fbe3"/>
    <ds:schemaRef ds:uri="61d6512a-2cff-49b3-9229-b57d654010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1299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Prohlášení o velikosti podniku</vt:lpstr>
    </vt:vector>
  </TitlesOfParts>
  <Company>MPSV</Company>
  <LinksUpToDate>false</LinksUpToDate>
  <CharactersWithSpaces>8950</CharactersWithSpaces>
  <SharedDoc>false</SharedDoc>
  <HLinks>
    <vt:vector size="12" baseType="variant">
      <vt:variant>
        <vt:i4>3211359</vt:i4>
      </vt:variant>
      <vt:variant>
        <vt:i4>3</vt:i4>
      </vt:variant>
      <vt:variant>
        <vt:i4>0</vt:i4>
      </vt:variant>
      <vt:variant>
        <vt:i4>5</vt:i4>
      </vt:variant>
      <vt:variant>
        <vt:lpwstr>http://portal.mpsv.cz/upcr/kp/msk/podpora_odborneho_vzdelavani_zamestnancu</vt:lpwstr>
      </vt:variant>
      <vt:variant>
        <vt:lpwstr/>
      </vt:variant>
      <vt:variant>
        <vt:i4>3211359</vt:i4>
      </vt:variant>
      <vt:variant>
        <vt:i4>0</vt:i4>
      </vt:variant>
      <vt:variant>
        <vt:i4>0</vt:i4>
      </vt:variant>
      <vt:variant>
        <vt:i4>5</vt:i4>
      </vt:variant>
      <vt:variant>
        <vt:lpwstr>http://portal.mpsv.cz/upcr/kp/msk/podpora_odborneho_vzdelavani_zamestnancu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Prohlášení o velikosti podniku</dc:title>
  <dc:creator>zachystalovad</dc:creator>
  <cp:lastModifiedBy>Kucerova, Olga (RC-CZ DI FIN EU)</cp:lastModifiedBy>
  <cp:revision>72</cp:revision>
  <cp:lastPrinted>2023-01-26T06:07:00Z</cp:lastPrinted>
  <dcterms:created xsi:type="dcterms:W3CDTF">2023-02-17T11:17:00Z</dcterms:created>
  <dcterms:modified xsi:type="dcterms:W3CDTF">2023-02-22T20:57:00Z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0x010100BA8E72ADB76F5B4D894CCC2C43CCF046</vt:lpwstr>
  </property>
  <property fmtid="{D5CDD505-2E9C-101B-9397-08002B2CF9AE}" pid="4" name="MSIP_Label_9d258917-277f-42cd-a3cd-14c4e9ee58bc_Enabled">
    <vt:lpwstr>true</vt:lpwstr>
  </property>
  <property fmtid="{D5CDD505-2E9C-101B-9397-08002B2CF9AE}" pid="5" name="MSIP_Label_9d258917-277f-42cd-a3cd-14c4e9ee58bc_SetDate">
    <vt:lpwstr>2023-02-17T11:17:00Z</vt:lpwstr>
  </property>
  <property fmtid="{D5CDD505-2E9C-101B-9397-08002B2CF9AE}" pid="6" name="MSIP_Label_9d258917-277f-42cd-a3cd-14c4e9ee58bc_Method">
    <vt:lpwstr>Standard</vt:lpwstr>
  </property>
  <property fmtid="{D5CDD505-2E9C-101B-9397-08002B2CF9AE}" pid="7" name="MSIP_Label_9d258917-277f-42cd-a3cd-14c4e9ee58bc_Name">
    <vt:lpwstr>restricted</vt:lpwstr>
  </property>
  <property fmtid="{D5CDD505-2E9C-101B-9397-08002B2CF9AE}" pid="8" name="MSIP_Label_9d258917-277f-42cd-a3cd-14c4e9ee58bc_SiteId">
    <vt:lpwstr>38ae3bcd-9579-4fd4-adda-b42e1495d55a</vt:lpwstr>
  </property>
  <property fmtid="{D5CDD505-2E9C-101B-9397-08002B2CF9AE}" pid="9" name="MSIP_Label_9d258917-277f-42cd-a3cd-14c4e9ee58bc_ActionId">
    <vt:lpwstr>e665f05a-33f1-40f3-b796-8c8ee1f4ecf7</vt:lpwstr>
  </property>
  <property fmtid="{D5CDD505-2E9C-101B-9397-08002B2CF9AE}" pid="10" name="MSIP_Label_9d258917-277f-42cd-a3cd-14c4e9ee58bc_ContentBits">
    <vt:lpwstr>0</vt:lpwstr>
  </property>
  <property fmtid="{D5CDD505-2E9C-101B-9397-08002B2CF9AE}" pid="11" name="Document_Confidentiality">
    <vt:lpwstr>Restricted</vt:lpwstr>
  </property>
</Properties>
</file>